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7116C6"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1C288B81" w:rsidR="0046735E" w:rsidRPr="00AD6A36" w:rsidRDefault="0046735E" w:rsidP="0046735E">
            <w:pPr>
              <w:suppressAutoHyphens w:val="0"/>
              <w:spacing w:line="240" w:lineRule="auto"/>
              <w:ind w:firstLine="0"/>
              <w:rPr>
                <w:bCs w:val="0"/>
                <w:snapToGrid w:val="0"/>
                <w:sz w:val="24"/>
                <w:szCs w:val="24"/>
                <w:lang w:eastAsia="ru-RU"/>
              </w:rPr>
            </w:pPr>
            <w:r w:rsidRPr="007116C6">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EA17B3">
              <w:rPr>
                <w:bCs w:val="0"/>
                <w:snapToGrid w:val="0"/>
                <w:sz w:val="24"/>
                <w:szCs w:val="24"/>
                <w:lang w:eastAsia="ru-RU"/>
              </w:rPr>
              <w:t xml:space="preserve">№ </w:t>
            </w:r>
            <w:r w:rsidRPr="00AD6A36">
              <w:rPr>
                <w:bCs w:val="0"/>
                <w:snapToGrid w:val="0"/>
                <w:sz w:val="24"/>
                <w:szCs w:val="24"/>
                <w:lang w:eastAsia="ru-RU"/>
              </w:rPr>
              <w:t>УД-</w:t>
            </w:r>
            <w:r w:rsidR="00EA17B3">
              <w:rPr>
                <w:bCs w:val="0"/>
                <w:snapToGrid w:val="0"/>
                <w:sz w:val="24"/>
                <w:szCs w:val="24"/>
                <w:lang w:eastAsia="ru-RU"/>
              </w:rPr>
              <w:t>606 от 12.10.2018 г.</w:t>
            </w:r>
          </w:p>
          <w:p w14:paraId="24063C79" w14:textId="77777777" w:rsidR="0046735E" w:rsidRPr="007116C6" w:rsidRDefault="0046735E" w:rsidP="0046735E">
            <w:pPr>
              <w:suppressAutoHyphens w:val="0"/>
              <w:ind w:firstLine="0"/>
              <w:jc w:val="center"/>
              <w:rPr>
                <w:bCs w:val="0"/>
                <w:snapToGrid w:val="0"/>
                <w:sz w:val="28"/>
                <w:szCs w:val="20"/>
                <w:lang w:eastAsia="ru-RU"/>
              </w:rPr>
            </w:pPr>
          </w:p>
        </w:tc>
      </w:tr>
    </w:tbl>
    <w:p w14:paraId="3541ACE6" w14:textId="77777777" w:rsidR="0046735E" w:rsidRPr="007116C6" w:rsidRDefault="0046735E" w:rsidP="0046735E">
      <w:pPr>
        <w:spacing w:line="264" w:lineRule="auto"/>
        <w:jc w:val="center"/>
        <w:rPr>
          <w:b/>
          <w:sz w:val="24"/>
          <w:szCs w:val="24"/>
        </w:rPr>
      </w:pPr>
    </w:p>
    <w:p w14:paraId="3392C05B" w14:textId="77777777" w:rsidR="0046735E" w:rsidRPr="007116C6" w:rsidRDefault="0046735E" w:rsidP="0046735E">
      <w:pPr>
        <w:spacing w:line="264" w:lineRule="auto"/>
        <w:jc w:val="center"/>
        <w:rPr>
          <w:b/>
          <w:sz w:val="24"/>
          <w:szCs w:val="24"/>
        </w:rPr>
      </w:pPr>
    </w:p>
    <w:p w14:paraId="1FEA43DE"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7116C6" w:rsidRDefault="00E86E35" w:rsidP="00E86E35">
      <w:pPr>
        <w:pStyle w:val="1f6"/>
        <w:spacing w:line="264" w:lineRule="auto"/>
        <w:ind w:left="0" w:right="0"/>
        <w:jc w:val="center"/>
        <w:rPr>
          <w:rFonts w:ascii="Times New Roman" w:hAnsi="Times New Roman"/>
          <w:b/>
          <w:bCs w:val="0"/>
          <w:sz w:val="24"/>
          <w:szCs w:val="24"/>
        </w:rPr>
      </w:pPr>
      <w:r w:rsidRPr="007116C6">
        <w:rPr>
          <w:rFonts w:ascii="Times New Roman" w:hAnsi="Times New Roman"/>
          <w:b/>
          <w:bCs w:val="0"/>
          <w:sz w:val="24"/>
          <w:szCs w:val="24"/>
        </w:rPr>
        <w:t>Документация по запросу предложений</w:t>
      </w:r>
    </w:p>
    <w:p w14:paraId="5857B9B4"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7116C6" w:rsidRDefault="00E86E35" w:rsidP="00E86E35">
      <w:pPr>
        <w:pStyle w:val="1f6"/>
        <w:spacing w:line="264" w:lineRule="auto"/>
        <w:ind w:left="0" w:right="0"/>
        <w:jc w:val="center"/>
        <w:rPr>
          <w:rFonts w:ascii="Times New Roman" w:hAnsi="Times New Roman"/>
          <w:b/>
          <w:sz w:val="24"/>
          <w:szCs w:val="24"/>
        </w:rPr>
      </w:pPr>
      <w:r w:rsidRPr="007116C6">
        <w:rPr>
          <w:rFonts w:ascii="Times New Roman" w:hAnsi="Times New Roman"/>
          <w:b/>
          <w:sz w:val="24"/>
          <w:szCs w:val="24"/>
        </w:rPr>
        <w:t>ОТКРЫТЫЙ ЗАПРОС ПРЕДЛОЖЕНИЙ БЕЗ ПРЕДВАРИТЕЛЬНОГО КВАЛИФИКАЦИОННОГО ОТБОРА</w:t>
      </w:r>
    </w:p>
    <w:p w14:paraId="5E8C53FD" w14:textId="14611417" w:rsidR="00E86E35" w:rsidRPr="00556B64" w:rsidRDefault="00E86E35" w:rsidP="009F37AD">
      <w:pPr>
        <w:pStyle w:val="a"/>
        <w:numPr>
          <w:ilvl w:val="0"/>
          <w:numId w:val="0"/>
        </w:numPr>
        <w:suppressAutoHyphens w:val="0"/>
        <w:autoSpaceDE w:val="0"/>
        <w:autoSpaceDN w:val="0"/>
        <w:spacing w:before="40" w:line="240" w:lineRule="auto"/>
        <w:ind w:left="360" w:hanging="360"/>
        <w:jc w:val="center"/>
        <w:rPr>
          <w:b/>
          <w:sz w:val="24"/>
          <w:szCs w:val="24"/>
        </w:rPr>
      </w:pPr>
      <w:r w:rsidRPr="007116C6">
        <w:rPr>
          <w:b/>
          <w:sz w:val="24"/>
        </w:rPr>
        <w:t xml:space="preserve">на </w:t>
      </w:r>
      <w:r w:rsidR="002B7042" w:rsidRPr="002B7042">
        <w:rPr>
          <w:b/>
          <w:sz w:val="24"/>
          <w:szCs w:val="24"/>
        </w:rPr>
        <w:t>право заключения договора выполнени</w:t>
      </w:r>
      <w:r w:rsidR="00EA17B3">
        <w:rPr>
          <w:b/>
          <w:sz w:val="24"/>
          <w:szCs w:val="24"/>
        </w:rPr>
        <w:t>я</w:t>
      </w:r>
      <w:r w:rsidR="008830C8">
        <w:rPr>
          <w:b/>
          <w:sz w:val="24"/>
          <w:szCs w:val="24"/>
        </w:rPr>
        <w:t xml:space="preserve"> работ</w:t>
      </w:r>
      <w:r w:rsidR="002B7042" w:rsidRPr="002B7042">
        <w:rPr>
          <w:b/>
          <w:sz w:val="24"/>
          <w:szCs w:val="24"/>
        </w:rPr>
        <w:t xml:space="preserve"> </w:t>
      </w:r>
      <w:r w:rsidR="009F37AD" w:rsidRPr="009F37AD">
        <w:rPr>
          <w:b/>
          <w:sz w:val="24"/>
          <w:szCs w:val="24"/>
        </w:rPr>
        <w:t xml:space="preserve">по </w:t>
      </w:r>
      <w:r w:rsidR="00EA17B3">
        <w:rPr>
          <w:b/>
          <w:sz w:val="24"/>
          <w:szCs w:val="24"/>
        </w:rPr>
        <w:t>р</w:t>
      </w:r>
      <w:r w:rsidR="00EA17B3" w:rsidRPr="00EA17B3">
        <w:rPr>
          <w:b/>
          <w:sz w:val="24"/>
          <w:szCs w:val="24"/>
        </w:rPr>
        <w:t>емонт</w:t>
      </w:r>
      <w:r w:rsidR="00EA17B3">
        <w:rPr>
          <w:b/>
          <w:sz w:val="24"/>
          <w:szCs w:val="24"/>
        </w:rPr>
        <w:t>у</w:t>
      </w:r>
      <w:r w:rsidR="00EA17B3" w:rsidRPr="00EA17B3">
        <w:rPr>
          <w:b/>
          <w:sz w:val="24"/>
          <w:szCs w:val="24"/>
        </w:rPr>
        <w:t xml:space="preserve"> строения Учебно-производ</w:t>
      </w:r>
      <w:r w:rsidR="00EA17B3">
        <w:rPr>
          <w:b/>
          <w:sz w:val="24"/>
          <w:szCs w:val="24"/>
        </w:rPr>
        <w:t>ственного полигона филиала ПАО «</w:t>
      </w:r>
      <w:r w:rsidR="00EA17B3" w:rsidRPr="00EA17B3">
        <w:rPr>
          <w:b/>
          <w:sz w:val="24"/>
          <w:szCs w:val="24"/>
        </w:rPr>
        <w:t>МРСК Юга</w:t>
      </w:r>
      <w:r w:rsidR="00EA17B3">
        <w:rPr>
          <w:b/>
          <w:sz w:val="24"/>
          <w:szCs w:val="24"/>
        </w:rPr>
        <w:t xml:space="preserve">» </w:t>
      </w:r>
      <w:r w:rsidR="00EA17B3" w:rsidRPr="00EA17B3">
        <w:rPr>
          <w:b/>
          <w:sz w:val="24"/>
          <w:szCs w:val="24"/>
        </w:rPr>
        <w:t>-</w:t>
      </w:r>
      <w:r w:rsidR="00EA17B3">
        <w:rPr>
          <w:b/>
          <w:sz w:val="24"/>
          <w:szCs w:val="24"/>
        </w:rPr>
        <w:t xml:space="preserve"> «</w:t>
      </w:r>
      <w:r w:rsidR="00EA17B3" w:rsidRPr="00EA17B3">
        <w:rPr>
          <w:b/>
          <w:sz w:val="24"/>
          <w:szCs w:val="24"/>
        </w:rPr>
        <w:t>Волгоградэнерго</w:t>
      </w:r>
      <w:r w:rsidR="00EA17B3">
        <w:rPr>
          <w:b/>
          <w:sz w:val="24"/>
          <w:szCs w:val="24"/>
        </w:rPr>
        <w:t>»</w:t>
      </w: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69611887" w14:textId="77777777" w:rsidR="00AD6A36" w:rsidRDefault="00AD6A36" w:rsidP="007A1F3E">
      <w:pPr>
        <w:pStyle w:val="1f6"/>
        <w:spacing w:line="264" w:lineRule="auto"/>
        <w:ind w:left="0" w:right="0"/>
        <w:jc w:val="center"/>
        <w:rPr>
          <w:rFonts w:ascii="Times New Roman" w:hAnsi="Times New Roman"/>
          <w:sz w:val="24"/>
          <w:szCs w:val="24"/>
        </w:rPr>
      </w:pPr>
    </w:p>
    <w:p w14:paraId="4CF6E6CF" w14:textId="77777777" w:rsidR="00AD6A36" w:rsidRDefault="00AD6A36" w:rsidP="007A1F3E">
      <w:pPr>
        <w:pStyle w:val="1f6"/>
        <w:spacing w:line="264" w:lineRule="auto"/>
        <w:ind w:left="0" w:right="0"/>
        <w:jc w:val="center"/>
        <w:rPr>
          <w:rFonts w:ascii="Times New Roman" w:hAnsi="Times New Roman"/>
          <w:sz w:val="24"/>
          <w:szCs w:val="24"/>
        </w:rPr>
      </w:pPr>
    </w:p>
    <w:p w14:paraId="7F154B71" w14:textId="77777777" w:rsidR="009F37AD" w:rsidRDefault="009F37AD" w:rsidP="007A1F3E">
      <w:pPr>
        <w:pStyle w:val="1f6"/>
        <w:spacing w:line="264" w:lineRule="auto"/>
        <w:ind w:left="0" w:right="0"/>
        <w:jc w:val="center"/>
        <w:rPr>
          <w:rFonts w:ascii="Times New Roman" w:hAnsi="Times New Roman"/>
          <w:sz w:val="24"/>
          <w:szCs w:val="24"/>
        </w:rPr>
      </w:pPr>
    </w:p>
    <w:p w14:paraId="57D6C7D4" w14:textId="77777777" w:rsidR="00EA17B3" w:rsidRDefault="00EA17B3" w:rsidP="007A1F3E">
      <w:pPr>
        <w:pStyle w:val="1f6"/>
        <w:spacing w:line="264" w:lineRule="auto"/>
        <w:ind w:left="0" w:right="0"/>
        <w:jc w:val="center"/>
        <w:rPr>
          <w:rFonts w:ascii="Times New Roman" w:hAnsi="Times New Roman"/>
          <w:sz w:val="24"/>
          <w:szCs w:val="24"/>
        </w:rPr>
      </w:pPr>
    </w:p>
    <w:p w14:paraId="6FABD060" w14:textId="77777777" w:rsidR="008830C8" w:rsidRPr="00556B64" w:rsidRDefault="008830C8"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7847FFC" w:rsidR="00E86E35" w:rsidRPr="00AD6A36" w:rsidRDefault="00E86E35" w:rsidP="00AD6A36">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ответственное лицо –</w:t>
      </w:r>
      <w:r w:rsidR="007116C6">
        <w:t xml:space="preserve"> </w:t>
      </w:r>
      <w:r w:rsidR="00AD6A36" w:rsidRPr="00F43AF2">
        <w:rPr>
          <w:b/>
          <w:bCs/>
        </w:rPr>
        <w:t>Ключникова Ольга Сергеевна,</w:t>
      </w:r>
      <w:r w:rsidR="00AD6A36" w:rsidRPr="00F43AF2">
        <w:rPr>
          <w:bCs/>
        </w:rPr>
        <w:t xml:space="preserve"> тел.: (863) 307-04-83, </w:t>
      </w:r>
      <w:proofErr w:type="gramStart"/>
      <w:r w:rsidR="00AD6A36" w:rsidRPr="00F43AF2">
        <w:rPr>
          <w:bCs/>
        </w:rPr>
        <w:t>е</w:t>
      </w:r>
      <w:proofErr w:type="gramEnd"/>
      <w:r w:rsidR="00AD6A36" w:rsidRPr="00F43AF2">
        <w:rPr>
          <w:bCs/>
        </w:rPr>
        <w:t>-</w:t>
      </w:r>
      <w:proofErr w:type="spellStart"/>
      <w:r w:rsidR="00AD6A36" w:rsidRPr="00F43AF2">
        <w:rPr>
          <w:bCs/>
        </w:rPr>
        <w:t>mail</w:t>
      </w:r>
      <w:proofErr w:type="spellEnd"/>
      <w:r w:rsidR="00AD6A36" w:rsidRPr="00F43AF2">
        <w:rPr>
          <w:bCs/>
        </w:rPr>
        <w:t xml:space="preserve">: </w:t>
      </w:r>
      <w:hyperlink r:id="rId19" w:history="1">
        <w:r w:rsidR="00AD6A36" w:rsidRPr="00F43AF2">
          <w:rPr>
            <w:rStyle w:val="a9"/>
            <w:bCs/>
            <w:lang w:val="en-US"/>
          </w:rPr>
          <w:t>kluchnikovaos</w:t>
        </w:r>
        <w:r w:rsidR="00AD6A36" w:rsidRPr="00F43AF2">
          <w:rPr>
            <w:rStyle w:val="a9"/>
            <w:bCs/>
          </w:rPr>
          <w:t>@</w:t>
        </w:r>
        <w:r w:rsidR="00AD6A36" w:rsidRPr="00F43AF2">
          <w:rPr>
            <w:rStyle w:val="a9"/>
            <w:bCs/>
            <w:lang w:val="en-US"/>
          </w:rPr>
          <w:t>mrsk</w:t>
        </w:r>
        <w:r w:rsidR="00AD6A36" w:rsidRPr="00F43AF2">
          <w:rPr>
            <w:rStyle w:val="a9"/>
            <w:bCs/>
          </w:rPr>
          <w:t>-</w:t>
        </w:r>
        <w:r w:rsidR="00AD6A36" w:rsidRPr="00F43AF2">
          <w:rPr>
            <w:rStyle w:val="a9"/>
            <w:bCs/>
            <w:lang w:val="en-US"/>
          </w:rPr>
          <w:t>yuga</w:t>
        </w:r>
        <w:r w:rsidR="00AD6A36" w:rsidRPr="00F43AF2">
          <w:rPr>
            <w:rStyle w:val="a9"/>
            <w:bCs/>
          </w:rPr>
          <w:t>.</w:t>
        </w:r>
        <w:r w:rsidR="00AD6A36" w:rsidRPr="00F43AF2">
          <w:rPr>
            <w:rStyle w:val="a9"/>
            <w:bCs/>
            <w:lang w:val="en-US"/>
          </w:rPr>
          <w:t>ru</w:t>
        </w:r>
      </w:hyperlink>
      <w:r w:rsidRPr="007116C6">
        <w:t xml:space="preserve">, Извещением о проведении открытого </w:t>
      </w:r>
      <w:r w:rsidRPr="007116C6">
        <w:rPr>
          <w:iCs/>
        </w:rPr>
        <w:t>запроса предложений</w:t>
      </w:r>
      <w:r w:rsidRPr="007116C6">
        <w:t>, опубликованным:</w:t>
      </w:r>
      <w:r w:rsidR="00AD6A36">
        <w:t xml:space="preserve"> </w:t>
      </w:r>
      <w:r w:rsidRPr="00AD6A36">
        <w:rPr>
          <w:szCs w:val="24"/>
        </w:rPr>
        <w:t xml:space="preserve">на официальном сайте </w:t>
      </w:r>
      <w:r w:rsidRPr="00AD6A36">
        <w:rPr>
          <w:szCs w:val="24"/>
          <w:u w:val="single"/>
        </w:rPr>
        <w:t>www.zakupki.gov.ru</w:t>
      </w:r>
      <w:r w:rsidRPr="00AD6A36">
        <w:rPr>
          <w:szCs w:val="24"/>
        </w:rPr>
        <w:t xml:space="preserve">, на сайте электронной торговой площадки (далее – ЭТП) </w:t>
      </w:r>
      <w:hyperlink r:id="rId20" w:history="1">
        <w:r w:rsidR="00AD6A36" w:rsidRPr="00AD6A36">
          <w:rPr>
            <w:rStyle w:val="a9"/>
            <w:rFonts w:eastAsia="MS Mincho"/>
            <w:u w:val="none"/>
            <w:lang w:val="en-US" w:eastAsia="ja-JP"/>
          </w:rPr>
          <w:t>www</w:t>
        </w:r>
        <w:r w:rsidR="00AD6A36" w:rsidRPr="00AD6A36">
          <w:rPr>
            <w:rStyle w:val="a9"/>
            <w:rFonts w:eastAsia="MS Mincho"/>
            <w:u w:val="none"/>
            <w:lang w:eastAsia="ja-JP"/>
          </w:rPr>
          <w:t>.</w:t>
        </w:r>
        <w:r w:rsidR="00AD6A36" w:rsidRPr="00AD6A36">
          <w:rPr>
            <w:rStyle w:val="a9"/>
            <w:rFonts w:eastAsia="MS Mincho"/>
            <w:u w:val="none"/>
            <w:lang w:val="en-US" w:eastAsia="ja-JP"/>
          </w:rPr>
          <w:t>rosseti</w:t>
        </w:r>
        <w:r w:rsidR="00AD6A36" w:rsidRPr="00AD6A36">
          <w:rPr>
            <w:rStyle w:val="a9"/>
            <w:rFonts w:eastAsia="MS Mincho"/>
            <w:u w:val="none"/>
            <w:lang w:eastAsia="ja-JP"/>
          </w:rPr>
          <w:t>.</w:t>
        </w:r>
        <w:r w:rsidR="00AD6A36" w:rsidRPr="00AD6A36">
          <w:rPr>
            <w:rStyle w:val="a9"/>
            <w:rFonts w:eastAsia="MS Mincho"/>
            <w:u w:val="none"/>
            <w:lang w:val="en-US" w:eastAsia="ja-JP"/>
          </w:rPr>
          <w:t>roseltorg</w:t>
        </w:r>
        <w:r w:rsidR="00AD6A36" w:rsidRPr="00AD6A36">
          <w:rPr>
            <w:rStyle w:val="a9"/>
            <w:rFonts w:eastAsia="MS Mincho"/>
            <w:u w:val="none"/>
            <w:lang w:eastAsia="ja-JP"/>
          </w:rPr>
          <w:t>.</w:t>
        </w:r>
        <w:r w:rsidR="00AD6A36" w:rsidRPr="00AD6A36">
          <w:rPr>
            <w:rStyle w:val="a9"/>
            <w:rFonts w:eastAsia="MS Mincho"/>
            <w:u w:val="none"/>
            <w:lang w:val="en-US" w:eastAsia="ja-JP"/>
          </w:rPr>
          <w:t>ru</w:t>
        </w:r>
      </w:hyperlink>
      <w:r w:rsidRPr="00AD6A36">
        <w:rPr>
          <w:rStyle w:val="a9"/>
          <w:rFonts w:eastAsia="MS Mincho"/>
          <w:color w:val="auto"/>
          <w:szCs w:val="24"/>
          <w:u w:val="none"/>
        </w:rPr>
        <w:t>,</w:t>
      </w:r>
      <w:r w:rsidRPr="00AD6A36">
        <w:rPr>
          <w:szCs w:val="24"/>
        </w:rPr>
        <w:t xml:space="preserve">  на сайте </w:t>
      </w:r>
      <w:r w:rsidR="00ED5D25" w:rsidRPr="00AD6A36">
        <w:rPr>
          <w:szCs w:val="24"/>
        </w:rPr>
        <w:t>П</w:t>
      </w:r>
      <w:r w:rsidRPr="00AD6A36">
        <w:rPr>
          <w:szCs w:val="24"/>
        </w:rPr>
        <w:t xml:space="preserve">АО «МРСК </w:t>
      </w:r>
      <w:r w:rsidR="00725D97" w:rsidRPr="00AD6A36">
        <w:rPr>
          <w:szCs w:val="24"/>
        </w:rPr>
        <w:t>Юг</w:t>
      </w:r>
      <w:r w:rsidRPr="00AD6A36">
        <w:rPr>
          <w:szCs w:val="24"/>
        </w:rPr>
        <w:t xml:space="preserve">а» </w:t>
      </w:r>
      <w:r w:rsidR="00ED5D25" w:rsidRPr="00AD6A36">
        <w:rPr>
          <w:szCs w:val="24"/>
        </w:rPr>
        <w:t>www.mrsk-yuga.ru</w:t>
      </w:r>
    </w:p>
    <w:p w14:paraId="08731EC0" w14:textId="18164E83" w:rsidR="00E86E35" w:rsidRPr="00AD6A36" w:rsidRDefault="00E86E35" w:rsidP="00E86E35">
      <w:pPr>
        <w:pStyle w:val="3-"/>
        <w:numPr>
          <w:ilvl w:val="0"/>
          <w:numId w:val="0"/>
        </w:numPr>
        <w:tabs>
          <w:tab w:val="left" w:pos="1418"/>
        </w:tabs>
        <w:spacing w:before="0" w:after="0" w:line="276" w:lineRule="auto"/>
        <w:rPr>
          <w:bCs/>
          <w:iCs/>
          <w:snapToGrid w:val="0"/>
          <w:szCs w:val="24"/>
        </w:rPr>
      </w:pPr>
      <w:r w:rsidRPr="00AD6A36">
        <w:rPr>
          <w:iCs/>
        </w:rPr>
        <w:t>приг</w:t>
      </w:r>
      <w:r w:rsidRPr="00AD6A36">
        <w:t xml:space="preserve">ласил </w:t>
      </w:r>
      <w:bookmarkEnd w:id="13"/>
      <w:bookmarkEnd w:id="14"/>
      <w:bookmarkEnd w:id="15"/>
      <w:bookmarkEnd w:id="16"/>
      <w:bookmarkEnd w:id="17"/>
      <w:r w:rsidRPr="00AD6A36">
        <w:rPr>
          <w:snapToGrid w:val="0"/>
        </w:rPr>
        <w:t>юридических лиц, физических лиц, в том числе и</w:t>
      </w:r>
      <w:r w:rsidR="0090789E">
        <w:rPr>
          <w:snapToGrid w:val="0"/>
        </w:rPr>
        <w:t xml:space="preserve">ндивидуальных предпринимателей, </w:t>
      </w:r>
      <w:r w:rsidR="0090789E" w:rsidRPr="0090789E">
        <w:rPr>
          <w:snapToGrid w:val="0"/>
        </w:rPr>
        <w:t>являющихся только субъектами малого и среднего предпринимательства</w:t>
      </w:r>
      <w:r w:rsidRPr="00AD6A36">
        <w:rPr>
          <w:snapToGrid w:val="0"/>
        </w:rPr>
        <w:t xml:space="preserve"> </w:t>
      </w:r>
      <w:r w:rsidR="004616D8" w:rsidRPr="00AD6A36">
        <w:rPr>
          <w:snapToGrid w:val="0"/>
        </w:rPr>
        <w:t xml:space="preserve"> </w:t>
      </w:r>
      <w:r w:rsidRPr="00AD6A36">
        <w:rPr>
          <w:bCs/>
          <w:iCs/>
          <w:snapToGrid w:val="0"/>
        </w:rPr>
        <w:t>к участию в открытом запросе предложений без предварительного квалификационного отбора (далее – запрос предложений)</w:t>
      </w:r>
      <w:r w:rsidRPr="00AD6A36">
        <w:rPr>
          <w:bCs/>
          <w:iCs/>
          <w:snapToGrid w:val="0"/>
          <w:szCs w:val="24"/>
        </w:rPr>
        <w:t>.</w:t>
      </w:r>
      <w:bookmarkEnd w:id="18"/>
    </w:p>
    <w:p w14:paraId="436F4EE4" w14:textId="68BBC727" w:rsidR="00E86E35" w:rsidRPr="007116C6" w:rsidRDefault="00E86E35" w:rsidP="00EC58E1">
      <w:pPr>
        <w:pStyle w:val="3-"/>
        <w:numPr>
          <w:ilvl w:val="2"/>
          <w:numId w:val="44"/>
        </w:numPr>
        <w:tabs>
          <w:tab w:val="left" w:pos="1418"/>
        </w:tabs>
        <w:spacing w:before="0" w:after="0" w:line="276" w:lineRule="auto"/>
        <w:ind w:left="0" w:firstLine="709"/>
        <w:rPr>
          <w:szCs w:val="24"/>
        </w:rPr>
      </w:pPr>
      <w:r w:rsidRPr="007116C6">
        <w:rPr>
          <w:szCs w:val="24"/>
        </w:rPr>
        <w:t xml:space="preserve">Настоящий </w:t>
      </w:r>
      <w:r w:rsidRPr="007116C6">
        <w:rPr>
          <w:iCs/>
          <w:szCs w:val="24"/>
        </w:rPr>
        <w:t xml:space="preserve">Запрос предложений </w:t>
      </w:r>
      <w:r w:rsidRPr="007116C6">
        <w:rPr>
          <w:szCs w:val="24"/>
        </w:rPr>
        <w:t xml:space="preserve">проводится в соответствии с правилами и с использованием функционала </w:t>
      </w:r>
      <w:r w:rsidR="00AD6A36" w:rsidRPr="00D97B21">
        <w:rPr>
          <w:szCs w:val="24"/>
        </w:rPr>
        <w:t>ЭТП «</w:t>
      </w:r>
      <w:proofErr w:type="spellStart"/>
      <w:r w:rsidR="00AD6A36" w:rsidRPr="00D97B21">
        <w:rPr>
          <w:szCs w:val="24"/>
        </w:rPr>
        <w:t>Рос</w:t>
      </w:r>
      <w:r w:rsidR="00AD6A36">
        <w:rPr>
          <w:szCs w:val="24"/>
        </w:rPr>
        <w:t>элторг</w:t>
      </w:r>
      <w:proofErr w:type="spellEnd"/>
      <w:r w:rsidR="00AD6A36" w:rsidRPr="00D97B21">
        <w:rPr>
          <w:szCs w:val="24"/>
        </w:rPr>
        <w:t>»</w:t>
      </w:r>
      <w:r w:rsidR="00AD6A36">
        <w:rPr>
          <w:szCs w:val="24"/>
        </w:rPr>
        <w:t>.</w:t>
      </w:r>
    </w:p>
    <w:p w14:paraId="203261F0" w14:textId="77777777" w:rsidR="00E86E35" w:rsidRPr="007116C6"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7116C6">
        <w:rPr>
          <w:szCs w:val="24"/>
        </w:rPr>
        <w:t xml:space="preserve">Заказчик – </w:t>
      </w:r>
      <w:r w:rsidR="00ED5D25" w:rsidRPr="007116C6">
        <w:rPr>
          <w:szCs w:val="24"/>
        </w:rPr>
        <w:t>П</w:t>
      </w:r>
      <w:r w:rsidRPr="007116C6">
        <w:rPr>
          <w:szCs w:val="24"/>
        </w:rPr>
        <w:t xml:space="preserve">АО «МРСК </w:t>
      </w:r>
      <w:r w:rsidR="00ED5D25" w:rsidRPr="007116C6">
        <w:rPr>
          <w:szCs w:val="24"/>
        </w:rPr>
        <w:t>Юг</w:t>
      </w:r>
      <w:r w:rsidRPr="007116C6">
        <w:rPr>
          <w:szCs w:val="24"/>
        </w:rPr>
        <w:t>а»</w:t>
      </w:r>
      <w:bookmarkEnd w:id="24"/>
      <w:r w:rsidRPr="007116C6">
        <w:rPr>
          <w:szCs w:val="24"/>
        </w:rPr>
        <w:t>.</w:t>
      </w:r>
    </w:p>
    <w:p w14:paraId="47E3F740" w14:textId="690AB39D" w:rsidR="00935C24" w:rsidRPr="002B7042" w:rsidRDefault="00E86E35" w:rsidP="002B7042">
      <w:pPr>
        <w:pStyle w:val="3-"/>
        <w:numPr>
          <w:ilvl w:val="2"/>
          <w:numId w:val="44"/>
        </w:numPr>
        <w:tabs>
          <w:tab w:val="left" w:pos="1418"/>
        </w:tabs>
        <w:spacing w:before="0" w:after="0" w:line="276" w:lineRule="auto"/>
        <w:ind w:left="0" w:firstLine="708"/>
        <w:rPr>
          <w:bCs/>
          <w:iCs/>
          <w:szCs w:val="24"/>
        </w:rPr>
      </w:pPr>
      <w:bookmarkStart w:id="25" w:name="_Ref306980366"/>
      <w:bookmarkStart w:id="26" w:name="_Ref303323780"/>
      <w:r w:rsidRPr="002B7042">
        <w:rPr>
          <w:szCs w:val="24"/>
        </w:rPr>
        <w:t>Предмет Запроса предложений</w:t>
      </w:r>
      <w:bookmarkEnd w:id="25"/>
      <w:r w:rsidRPr="002B7042">
        <w:rPr>
          <w:szCs w:val="24"/>
        </w:rPr>
        <w:t xml:space="preserve"> – </w:t>
      </w:r>
      <w:bookmarkEnd w:id="26"/>
      <w:r w:rsidR="0090789E" w:rsidRPr="002B7042">
        <w:rPr>
          <w:b/>
          <w:szCs w:val="24"/>
        </w:rPr>
        <w:t>право заключения договора выполнени</w:t>
      </w:r>
      <w:r w:rsidR="0090789E">
        <w:rPr>
          <w:b/>
          <w:szCs w:val="24"/>
        </w:rPr>
        <w:t>я работ</w:t>
      </w:r>
      <w:r w:rsidR="0090789E" w:rsidRPr="002B7042">
        <w:rPr>
          <w:b/>
          <w:szCs w:val="24"/>
        </w:rPr>
        <w:t xml:space="preserve"> </w:t>
      </w:r>
      <w:r w:rsidR="0090789E" w:rsidRPr="009F37AD">
        <w:rPr>
          <w:b/>
          <w:szCs w:val="24"/>
        </w:rPr>
        <w:t xml:space="preserve">по </w:t>
      </w:r>
      <w:r w:rsidR="0090789E">
        <w:rPr>
          <w:b/>
          <w:szCs w:val="24"/>
        </w:rPr>
        <w:t>р</w:t>
      </w:r>
      <w:r w:rsidR="0090789E" w:rsidRPr="00EA17B3">
        <w:rPr>
          <w:b/>
          <w:szCs w:val="24"/>
        </w:rPr>
        <w:t>емонт</w:t>
      </w:r>
      <w:r w:rsidR="0090789E">
        <w:rPr>
          <w:b/>
          <w:szCs w:val="24"/>
        </w:rPr>
        <w:t>у</w:t>
      </w:r>
      <w:r w:rsidR="0090789E" w:rsidRPr="00EA17B3">
        <w:rPr>
          <w:b/>
          <w:szCs w:val="24"/>
        </w:rPr>
        <w:t xml:space="preserve"> строения Учебно-производ</w:t>
      </w:r>
      <w:r w:rsidR="0090789E">
        <w:rPr>
          <w:b/>
          <w:szCs w:val="24"/>
        </w:rPr>
        <w:t>ственного полигона филиала ПАО «</w:t>
      </w:r>
      <w:r w:rsidR="0090789E" w:rsidRPr="00EA17B3">
        <w:rPr>
          <w:b/>
          <w:szCs w:val="24"/>
        </w:rPr>
        <w:t>МРСК Юга</w:t>
      </w:r>
      <w:r w:rsidR="0090789E">
        <w:rPr>
          <w:b/>
          <w:szCs w:val="24"/>
        </w:rPr>
        <w:t xml:space="preserve">» </w:t>
      </w:r>
      <w:r w:rsidR="0090789E" w:rsidRPr="00EA17B3">
        <w:rPr>
          <w:b/>
          <w:szCs w:val="24"/>
        </w:rPr>
        <w:t>-</w:t>
      </w:r>
      <w:r w:rsidR="0090789E">
        <w:rPr>
          <w:b/>
          <w:szCs w:val="24"/>
        </w:rPr>
        <w:t xml:space="preserve"> «</w:t>
      </w:r>
      <w:r w:rsidR="0090789E" w:rsidRPr="00EA17B3">
        <w:rPr>
          <w:b/>
          <w:szCs w:val="24"/>
        </w:rPr>
        <w:t>Волгоградэнерго</w:t>
      </w:r>
      <w:r w:rsidR="0090789E">
        <w:rPr>
          <w:b/>
          <w:szCs w:val="24"/>
        </w:rPr>
        <w:t>»</w:t>
      </w:r>
      <w:r w:rsidR="00C53E73" w:rsidRPr="002B7042">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AD6A36"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AD6A36">
        <w:rPr>
          <w:szCs w:val="24"/>
        </w:rPr>
        <w:t>ЦКК</w:t>
      </w:r>
      <w:r w:rsidRPr="00AD6A36">
        <w:rPr>
          <w:szCs w:val="24"/>
        </w:rPr>
        <w:t xml:space="preserve"> </w:t>
      </w:r>
      <w:r w:rsidR="00F21378" w:rsidRPr="00AD6A36">
        <w:t>ПАО «МРСК Юга»</w:t>
      </w:r>
      <w:r w:rsidRPr="00AD6A36">
        <w:rPr>
          <w:szCs w:val="24"/>
        </w:rPr>
        <w:t>.</w:t>
      </w:r>
      <w:bookmarkEnd w:id="41"/>
    </w:p>
    <w:p w14:paraId="0EBC6AF8" w14:textId="77777777" w:rsidR="007A1F3E" w:rsidRPr="00AD6A36" w:rsidRDefault="007A1F3E" w:rsidP="00EC58E1">
      <w:pPr>
        <w:pStyle w:val="3-"/>
        <w:numPr>
          <w:ilvl w:val="2"/>
          <w:numId w:val="44"/>
        </w:numPr>
        <w:tabs>
          <w:tab w:val="left" w:pos="1418"/>
        </w:tabs>
        <w:spacing w:before="0" w:after="0" w:line="276" w:lineRule="auto"/>
        <w:ind w:left="0" w:firstLine="709"/>
        <w:rPr>
          <w:szCs w:val="24"/>
        </w:rPr>
      </w:pPr>
      <w:r w:rsidRPr="00AD6A36">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5AC8B474" w:rsidR="007A1F3E" w:rsidRPr="00AD6A36" w:rsidRDefault="007A1F3E" w:rsidP="00EC58E1">
      <w:pPr>
        <w:pStyle w:val="3-"/>
        <w:numPr>
          <w:ilvl w:val="2"/>
          <w:numId w:val="44"/>
        </w:numPr>
        <w:tabs>
          <w:tab w:val="left" w:pos="1418"/>
        </w:tabs>
        <w:spacing w:before="0" w:after="0" w:line="276" w:lineRule="auto"/>
        <w:ind w:left="0" w:firstLine="709"/>
        <w:rPr>
          <w:szCs w:val="24"/>
        </w:rPr>
      </w:pPr>
      <w:proofErr w:type="gramStart"/>
      <w:r w:rsidRPr="00AD6A36">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AD6A36">
        <w:rPr>
          <w:szCs w:val="24"/>
        </w:rPr>
        <w:fldChar w:fldCharType="begin"/>
      </w:r>
      <w:r w:rsidRPr="00AD6A36">
        <w:rPr>
          <w:szCs w:val="24"/>
        </w:rPr>
        <w:instrText xml:space="preserve"> REF _Ref306978606 \r \h  \* MERGEFORMAT </w:instrText>
      </w:r>
      <w:r w:rsidRPr="00AD6A36">
        <w:rPr>
          <w:szCs w:val="24"/>
        </w:rPr>
      </w:r>
      <w:r w:rsidRPr="00AD6A36">
        <w:rPr>
          <w:szCs w:val="24"/>
        </w:rPr>
        <w:fldChar w:fldCharType="separate"/>
      </w:r>
      <w:r w:rsidR="00497A55" w:rsidRPr="00AD6A36">
        <w:rPr>
          <w:szCs w:val="24"/>
        </w:rPr>
        <w:t>1.4.2</w:t>
      </w:r>
      <w:r w:rsidRPr="00AD6A36">
        <w:rPr>
          <w:szCs w:val="24"/>
        </w:rPr>
        <w:fldChar w:fldCharType="end"/>
      </w:r>
      <w:r w:rsidRPr="00AD6A36">
        <w:rPr>
          <w:szCs w:val="24"/>
        </w:rPr>
        <w:t xml:space="preserve"> </w:t>
      </w:r>
      <w:r w:rsidR="000871CC" w:rsidRPr="00AD6A36">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AD6A36">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AD6A36">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lastRenderedPageBreak/>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r w:rsidRPr="00536310">
        <w:rPr>
          <w:i/>
          <w:szCs w:val="24"/>
        </w:rPr>
        <w:lastRenderedPageBreak/>
        <w:t>(</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lastRenderedPageBreak/>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038CA921"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AD6A36">
        <w:rPr>
          <w:b/>
          <w:bCs/>
          <w:szCs w:val="24"/>
        </w:rPr>
        <w:t>–</w:t>
      </w:r>
      <w:r w:rsidRPr="00AD6A36">
        <w:rPr>
          <w:b/>
          <w:szCs w:val="24"/>
        </w:rPr>
        <w:t xml:space="preserve"> </w:t>
      </w:r>
      <w:r w:rsidR="0090789E">
        <w:rPr>
          <w:b/>
          <w:szCs w:val="24"/>
        </w:rPr>
        <w:t>808 894,72</w:t>
      </w:r>
      <w:r w:rsidR="00CE72BD" w:rsidRPr="00AD6A36">
        <w:rPr>
          <w:b/>
          <w:szCs w:val="24"/>
        </w:rPr>
        <w:t xml:space="preserve"> руб. с </w:t>
      </w:r>
      <w:r w:rsidR="007116C6" w:rsidRPr="00AD6A36">
        <w:rPr>
          <w:b/>
          <w:szCs w:val="24"/>
        </w:rPr>
        <w:t>учётом НДС</w:t>
      </w:r>
      <w:r w:rsidR="00CE72BD" w:rsidRPr="00AD6A36">
        <w:rPr>
          <w:b/>
          <w:szCs w:val="24"/>
        </w:rPr>
        <w:t>; (</w:t>
      </w:r>
      <w:r w:rsidR="0090789E">
        <w:rPr>
          <w:b/>
          <w:szCs w:val="24"/>
        </w:rPr>
        <w:t>685 504,00</w:t>
      </w:r>
      <w:r w:rsidR="00CE72BD" w:rsidRPr="00AD6A36">
        <w:rPr>
          <w:b/>
          <w:szCs w:val="24"/>
        </w:rPr>
        <w:t xml:space="preserve"> руб. без НДС)</w:t>
      </w:r>
      <w:r w:rsidRPr="00AD6A36">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22BAC2F" w:rsidR="007A1F3E" w:rsidRPr="005B7B15" w:rsidRDefault="007238A3" w:rsidP="007238A3">
      <w:pPr>
        <w:pStyle w:val="4-"/>
        <w:numPr>
          <w:ilvl w:val="0"/>
          <w:numId w:val="0"/>
        </w:numPr>
        <w:tabs>
          <w:tab w:val="left" w:pos="1418"/>
        </w:tabs>
        <w:spacing w:line="276" w:lineRule="auto"/>
        <w:ind w:left="426"/>
        <w:rPr>
          <w:bCs/>
          <w:szCs w:val="24"/>
        </w:rPr>
      </w:pPr>
      <w:r w:rsidRPr="007238A3">
        <w:rPr>
          <w:b/>
          <w:bCs/>
          <w:szCs w:val="24"/>
        </w:rPr>
        <w:t>2.3.7.4</w:t>
      </w:r>
      <w:r>
        <w:rPr>
          <w:bCs/>
          <w:szCs w:val="24"/>
        </w:rPr>
        <w:t xml:space="preserve">. </w:t>
      </w:r>
      <w:r w:rsidR="007A1F3E" w:rsidRPr="005B7B15">
        <w:rPr>
          <w:bCs/>
          <w:szCs w:val="24"/>
        </w:rPr>
        <w:t>Указание большей цены может служить основанием для отклонения Заявки.</w:t>
      </w:r>
    </w:p>
    <w:p w14:paraId="0B732462" w14:textId="73B493AA" w:rsidR="007A1F3E" w:rsidRDefault="007238A3" w:rsidP="007238A3">
      <w:pPr>
        <w:pStyle w:val="4-"/>
        <w:numPr>
          <w:ilvl w:val="3"/>
          <w:numId w:val="56"/>
        </w:numPr>
        <w:tabs>
          <w:tab w:val="left" w:pos="1418"/>
        </w:tabs>
        <w:spacing w:line="276" w:lineRule="auto"/>
        <w:ind w:left="0" w:firstLine="709"/>
        <w:rPr>
          <w:bCs/>
          <w:szCs w:val="24"/>
        </w:rPr>
      </w:pPr>
      <w:r>
        <w:rPr>
          <w:bCs/>
          <w:szCs w:val="24"/>
        </w:rPr>
        <w:t xml:space="preserve">  </w:t>
      </w:r>
      <w:r w:rsidR="007A1F3E"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w:t>
      </w:r>
      <w:r w:rsidRPr="006245F6">
        <w:rPr>
          <w:bCs w:val="0"/>
          <w:i/>
          <w:sz w:val="24"/>
          <w:szCs w:val="24"/>
        </w:rPr>
        <w:lastRenderedPageBreak/>
        <w:t xml:space="preserve">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6245F6">
        <w:rPr>
          <w:bCs/>
          <w:szCs w:val="24"/>
        </w:rPr>
        <w:t>предоставляются документы</w:t>
      </w:r>
      <w:proofErr w:type="gramEnd"/>
      <w:r w:rsidRPr="006245F6">
        <w:rPr>
          <w:bCs/>
          <w:szCs w:val="24"/>
        </w:rPr>
        <w:t xml:space="preserve">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345D143" w14:textId="1879CF88" w:rsidR="0090789E" w:rsidRDefault="0090789E" w:rsidP="00EC58E1">
      <w:pPr>
        <w:pStyle w:val="6-"/>
        <w:numPr>
          <w:ilvl w:val="5"/>
          <w:numId w:val="44"/>
        </w:numPr>
        <w:tabs>
          <w:tab w:val="left" w:pos="1418"/>
        </w:tabs>
        <w:spacing w:line="276" w:lineRule="auto"/>
        <w:ind w:left="0" w:firstLine="709"/>
        <w:rPr>
          <w:szCs w:val="24"/>
        </w:rPr>
      </w:pPr>
      <w:r w:rsidRPr="00C319F2">
        <w:rPr>
          <w:szCs w:val="24"/>
        </w:rPr>
        <w:t xml:space="preserve">должен соответствовать критериям отнесения его к субъектам малого и среднего </w:t>
      </w:r>
      <w:r w:rsidRPr="00C319F2">
        <w:rPr>
          <w:szCs w:val="24"/>
        </w:rPr>
        <w:lastRenderedPageBreak/>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Start w:id="117" w:name="_GoBack"/>
      <w:bookmarkEnd w:id="117"/>
    </w:p>
    <w:p w14:paraId="3BAB2635" w14:textId="6B806DFF" w:rsidR="007A1F3E" w:rsidRPr="00CE72BD" w:rsidRDefault="007A1F3E" w:rsidP="00EC58E1">
      <w:pPr>
        <w:pStyle w:val="4-"/>
        <w:numPr>
          <w:ilvl w:val="3"/>
          <w:numId w:val="44"/>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w:t>
      </w:r>
      <w:r w:rsidRPr="006245F6">
        <w:rPr>
          <w:i/>
          <w:sz w:val="20"/>
          <w:szCs w:val="20"/>
        </w:rPr>
        <w:lastRenderedPageBreak/>
        <w:t>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w:t>
      </w:r>
      <w:r w:rsidRPr="006245F6">
        <w:rPr>
          <w:sz w:val="20"/>
          <w:szCs w:val="20"/>
        </w:rPr>
        <w:lastRenderedPageBreak/>
        <w:t xml:space="preserve">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w:t>
      </w:r>
      <w:r w:rsidRPr="0065072D">
        <w:rPr>
          <w:szCs w:val="24"/>
        </w:rPr>
        <w:lastRenderedPageBreak/>
        <w:t xml:space="preserve">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lastRenderedPageBreak/>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40"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lastRenderedPageBreak/>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3" w:name="_Ref307563262"/>
      <w:r w:rsidRPr="00BB4446">
        <w:rPr>
          <w:szCs w:val="24"/>
        </w:rPr>
        <w:t>соглашение не должно изменяться без одобрения Организатора запроса предложений и Заказчика.</w:t>
      </w:r>
      <w:bookmarkEnd w:id="143"/>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lastRenderedPageBreak/>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w:t>
      </w:r>
      <w:r w:rsidRPr="007116C6">
        <w:rPr>
          <w:szCs w:val="24"/>
        </w:rPr>
        <w:t xml:space="preserve">момент до истечения срока приема заявок вправе внести изменения в настоящую </w:t>
      </w:r>
      <w:r w:rsidRPr="007116C6">
        <w:rPr>
          <w:iCs/>
          <w:szCs w:val="24"/>
        </w:rPr>
        <w:t>Д</w:t>
      </w:r>
      <w:r w:rsidRPr="007116C6">
        <w:rPr>
          <w:szCs w:val="24"/>
        </w:rPr>
        <w:t xml:space="preserve">окументацию по запросу предложений. </w:t>
      </w:r>
    </w:p>
    <w:p w14:paraId="42BEB519"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93663D0"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7116C6">
        <w:rPr>
          <w:b/>
          <w:szCs w:val="24"/>
        </w:rPr>
        <w:t>Продление срока окончания приема Заявок</w:t>
      </w:r>
      <w:bookmarkEnd w:id="148"/>
      <w:bookmarkEnd w:id="149"/>
      <w:bookmarkEnd w:id="150"/>
      <w:bookmarkEnd w:id="151"/>
    </w:p>
    <w:p w14:paraId="269FF356" w14:textId="35A8AB5A"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iCs/>
          <w:szCs w:val="24"/>
        </w:rPr>
        <w:t>Если не было подано ни одного предложения Организатор запроса предложений имеет право продлить срок окончания подачи</w:t>
      </w:r>
      <w:r w:rsidRPr="007116C6">
        <w:rPr>
          <w:szCs w:val="24"/>
        </w:rPr>
        <w:t xml:space="preserve"> Заявок.</w:t>
      </w:r>
    </w:p>
    <w:p w14:paraId="7B5AB7F9"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7116C6" w:rsidRDefault="007A1F3E" w:rsidP="00EC58E1">
      <w:pPr>
        <w:pStyle w:val="2-"/>
        <w:numPr>
          <w:ilvl w:val="1"/>
          <w:numId w:val="44"/>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7116C6">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158" w:name="_Toc386551229"/>
      <w:bookmarkStart w:id="159" w:name="_Toc395190424"/>
      <w:bookmarkStart w:id="160" w:name="_Toc429126664"/>
      <w:r w:rsidRPr="007116C6">
        <w:rPr>
          <w:b/>
          <w:szCs w:val="24"/>
        </w:rPr>
        <w:t>Подача Заявок через ЭТП</w:t>
      </w:r>
      <w:bookmarkEnd w:id="158"/>
      <w:bookmarkEnd w:id="159"/>
      <w:bookmarkEnd w:id="160"/>
    </w:p>
    <w:p w14:paraId="1983848E"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1" w:name="_Toc429126665"/>
      <w:r w:rsidRPr="007116C6">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7116C6">
        <w:rPr>
          <w:szCs w:val="24"/>
        </w:rPr>
        <w:t>pdf</w:t>
      </w:r>
      <w:proofErr w:type="spellEnd"/>
      <w:r w:rsidRPr="007116C6">
        <w:rPr>
          <w:szCs w:val="24"/>
        </w:rPr>
        <w:t>). Файлы должны быть именованы так, чтобы из их названия было бы понятно, какой документ в каком файле располагается. Заявки</w:t>
      </w:r>
      <w:r w:rsidRPr="0065072D">
        <w:rPr>
          <w:szCs w:val="24"/>
        </w:rPr>
        <w:t xml:space="preserve">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lastRenderedPageBreak/>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3258FE2D"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w:t>
      </w:r>
      <w:r w:rsidR="0090789E" w:rsidRPr="009672A9">
        <w:t>внесени</w:t>
      </w:r>
      <w:r w:rsidR="0090789E">
        <w:t>е</w:t>
      </w:r>
      <w:r w:rsidR="0090789E" w:rsidRPr="009672A9">
        <w:t xml:space="preserve"> денежных средств на счет Заказчика или </w:t>
      </w:r>
      <w:r w:rsidR="0090789E" w:rsidRPr="009672A9">
        <w:rPr>
          <w:szCs w:val="24"/>
        </w:rPr>
        <w:t>банковскую гарантию на исполнение обязательств по договору</w:t>
      </w:r>
      <w:r w:rsidR="0090789E" w:rsidRPr="00796A96">
        <w:rPr>
          <w:szCs w:val="24"/>
        </w:rPr>
        <w:t xml:space="preserve"> </w:t>
      </w:r>
      <w:r w:rsidRPr="00796A96">
        <w:rPr>
          <w:szCs w:val="24"/>
        </w:rPr>
        <w:t xml:space="preserve">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rsidRPr="00AD6A36" w14:paraId="3144D253" w14:textId="77777777" w:rsidTr="00493A82">
        <w:tc>
          <w:tcPr>
            <w:tcW w:w="6230" w:type="dxa"/>
          </w:tcPr>
          <w:p w14:paraId="6BA96D12" w14:textId="77777777" w:rsidR="001B0985" w:rsidRPr="00AD6A36" w:rsidRDefault="001B0985" w:rsidP="00493A82">
            <w:pPr>
              <w:pStyle w:val="Times120"/>
              <w:widowControl w:val="0"/>
              <w:spacing w:after="120"/>
              <w:rPr>
                <w:szCs w:val="24"/>
              </w:rPr>
            </w:pPr>
            <w:r w:rsidRPr="00AD6A36">
              <w:rPr>
                <w:szCs w:val="24"/>
              </w:rPr>
              <w:t xml:space="preserve">закупка, </w:t>
            </w:r>
            <w:proofErr w:type="gramStart"/>
            <w:r w:rsidRPr="00AD6A36">
              <w:rPr>
                <w:szCs w:val="24"/>
              </w:rPr>
              <w:t>участниками</w:t>
            </w:r>
            <w:proofErr w:type="gramEnd"/>
            <w:r w:rsidRPr="00AD6A36">
              <w:rPr>
                <w:szCs w:val="24"/>
              </w:rPr>
              <w:t xml:space="preserve"> которых могут быть только субъекты малого и среднего предпринимательства (согласно </w:t>
            </w:r>
            <w:proofErr w:type="spellStart"/>
            <w:r w:rsidRPr="00AD6A36">
              <w:rPr>
                <w:szCs w:val="24"/>
              </w:rPr>
              <w:t>пп</w:t>
            </w:r>
            <w:proofErr w:type="spellEnd"/>
            <w:r w:rsidRPr="00AD6A36">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Pr="00AD6A36" w:rsidRDefault="001B0985" w:rsidP="00493A82">
            <w:pPr>
              <w:pStyle w:val="Times120"/>
              <w:widowControl w:val="0"/>
              <w:spacing w:after="120"/>
              <w:ind w:firstLine="0"/>
              <w:rPr>
                <w:szCs w:val="24"/>
              </w:rPr>
            </w:pPr>
            <w:r w:rsidRPr="00AD6A36">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lastRenderedPageBreak/>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lastRenderedPageBreak/>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w:t>
      </w:r>
      <w:r w:rsidRPr="0030245D">
        <w:rPr>
          <w:szCs w:val="24"/>
        </w:rPr>
        <w:lastRenderedPageBreak/>
        <w:t>(перечня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w:t>
      </w:r>
      <w:r w:rsidRPr="007116C6">
        <w:rPr>
          <w:szCs w:val="24"/>
        </w:rPr>
        <w:t xml:space="preserve">собственников, включая бенефициаров (в том числе конечных); </w:t>
      </w:r>
    </w:p>
    <w:p w14:paraId="3489BDF6"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7116C6">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7116C6" w:rsidRDefault="00030923" w:rsidP="00EC58E1">
      <w:pPr>
        <w:pStyle w:val="6-"/>
        <w:numPr>
          <w:ilvl w:val="5"/>
          <w:numId w:val="44"/>
        </w:numPr>
        <w:tabs>
          <w:tab w:val="left" w:pos="1418"/>
        </w:tabs>
        <w:spacing w:line="276" w:lineRule="auto"/>
        <w:ind w:left="0" w:firstLine="709"/>
        <w:rPr>
          <w:szCs w:val="24"/>
        </w:rPr>
      </w:pPr>
      <w:r w:rsidRPr="007116C6">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7116C6">
        <w:t xml:space="preserve"> </w:t>
      </w:r>
      <w:r w:rsidRPr="007116C6">
        <w:rPr>
          <w:szCs w:val="24"/>
        </w:rPr>
        <w:t xml:space="preserve">в </w:t>
      </w:r>
      <w:proofErr w:type="spellStart"/>
      <w:r w:rsidRPr="007116C6">
        <w:rPr>
          <w:szCs w:val="24"/>
        </w:rPr>
        <w:t>т.ч</w:t>
      </w:r>
      <w:proofErr w:type="spellEnd"/>
      <w:r w:rsidRPr="007116C6">
        <w:rPr>
          <w:szCs w:val="24"/>
        </w:rPr>
        <w:t>. содержат недостоверные сведения о стране происхождения товара, указанного в Заявке</w:t>
      </w:r>
      <w:r w:rsidR="007A1F3E" w:rsidRPr="007116C6">
        <w:rPr>
          <w:szCs w:val="24"/>
        </w:rPr>
        <w:t>;</w:t>
      </w:r>
    </w:p>
    <w:p w14:paraId="4F225844"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7116C6">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7116C6">
        <w:rPr>
          <w:b/>
          <w:szCs w:val="24"/>
        </w:rPr>
        <w:t>Оценочная стадия</w:t>
      </w:r>
      <w:bookmarkEnd w:id="202"/>
      <w:bookmarkEnd w:id="203"/>
      <w:bookmarkEnd w:id="204"/>
      <w:bookmarkEnd w:id="205"/>
    </w:p>
    <w:p w14:paraId="626F3EDB" w14:textId="13C8D1DB" w:rsidR="007116C6" w:rsidRPr="007116C6" w:rsidRDefault="007A1F3E" w:rsidP="007116C6">
      <w:pPr>
        <w:pStyle w:val="4-"/>
        <w:numPr>
          <w:ilvl w:val="3"/>
          <w:numId w:val="44"/>
        </w:numPr>
        <w:tabs>
          <w:tab w:val="left" w:pos="1418"/>
        </w:tabs>
        <w:spacing w:line="276" w:lineRule="auto"/>
        <w:ind w:left="0" w:firstLine="709"/>
        <w:rPr>
          <w:bCs/>
          <w:szCs w:val="24"/>
        </w:rPr>
      </w:pPr>
      <w:r w:rsidRPr="007116C6">
        <w:rPr>
          <w:szCs w:val="24"/>
        </w:rPr>
        <w:t xml:space="preserve"> В </w:t>
      </w:r>
      <w:proofErr w:type="gramStart"/>
      <w:r w:rsidRPr="007116C6">
        <w:rPr>
          <w:szCs w:val="24"/>
        </w:rPr>
        <w:t>рамках</w:t>
      </w:r>
      <w:proofErr w:type="gramEnd"/>
      <w:r w:rsidRPr="007116C6">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7116C6">
        <w:rPr>
          <w:szCs w:val="24"/>
        </w:rPr>
        <w:t xml:space="preserve">следующего критерия: </w:t>
      </w:r>
      <w:r w:rsidR="007116C6" w:rsidRPr="007116C6">
        <w:rPr>
          <w:bCs/>
          <w:szCs w:val="24"/>
        </w:rPr>
        <w:t xml:space="preserve">Оценочная стадия для закупок на оказание услуг по </w:t>
      </w:r>
      <w:proofErr w:type="spellStart"/>
      <w:r w:rsidR="007116C6" w:rsidRPr="007116C6">
        <w:rPr>
          <w:bCs/>
          <w:szCs w:val="24"/>
        </w:rPr>
        <w:t>ремонтно</w:t>
      </w:r>
      <w:proofErr w:type="spellEnd"/>
      <w:r w:rsidR="007116C6" w:rsidRPr="007116C6">
        <w:rPr>
          <w:bCs/>
          <w:szCs w:val="24"/>
        </w:rPr>
        <w:t xml:space="preserve"> - эксплуатационной деятельности, подразумевающая снижение предельной стоимости лота.</w:t>
      </w:r>
    </w:p>
    <w:p w14:paraId="60CB5510" w14:textId="4A00F0FD" w:rsidR="007116C6" w:rsidRPr="007116C6" w:rsidRDefault="007116C6" w:rsidP="007116C6">
      <w:pPr>
        <w:pStyle w:val="a1"/>
        <w:tabs>
          <w:tab w:val="num" w:pos="1080"/>
          <w:tab w:val="left" w:pos="1440"/>
        </w:tabs>
        <w:contextualSpacing/>
        <w:rPr>
          <w:bCs w:val="0"/>
          <w:sz w:val="24"/>
          <w:szCs w:val="24"/>
          <w:lang w:eastAsia="ru-RU"/>
        </w:rPr>
      </w:pPr>
      <w:r w:rsidRPr="007116C6">
        <w:rPr>
          <w:bCs w:val="0"/>
          <w:sz w:val="24"/>
          <w:szCs w:val="24"/>
          <w:lang w:eastAsia="ru-RU"/>
        </w:rPr>
        <w:t xml:space="preserve"> Критерии определения победителя закупки, критерии (оценка) выбора заявки.</w:t>
      </w:r>
    </w:p>
    <w:tbl>
      <w:tblPr>
        <w:tblW w:w="10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585"/>
        <w:gridCol w:w="1163"/>
        <w:gridCol w:w="1757"/>
        <w:gridCol w:w="4196"/>
      </w:tblGrid>
      <w:tr w:rsidR="007116C6" w:rsidRPr="004E7D71" w14:paraId="1FA0138B" w14:textId="77777777" w:rsidTr="007116C6">
        <w:tc>
          <w:tcPr>
            <w:tcW w:w="534" w:type="dxa"/>
            <w:vAlign w:val="center"/>
          </w:tcPr>
          <w:p w14:paraId="3CDD87EA" w14:textId="77777777" w:rsidR="007116C6" w:rsidRPr="004E7D71" w:rsidRDefault="007116C6" w:rsidP="00AD6A36">
            <w:pPr>
              <w:jc w:val="center"/>
            </w:pPr>
            <w:r w:rsidRPr="004E7D71">
              <w:t>№</w:t>
            </w:r>
          </w:p>
        </w:tc>
        <w:tc>
          <w:tcPr>
            <w:tcW w:w="2585" w:type="dxa"/>
            <w:vAlign w:val="center"/>
          </w:tcPr>
          <w:p w14:paraId="19B40330" w14:textId="77777777" w:rsidR="007116C6" w:rsidRPr="004E7D71" w:rsidRDefault="007116C6" w:rsidP="00AD6A36">
            <w:pPr>
              <w:ind w:firstLine="0"/>
              <w:jc w:val="center"/>
            </w:pPr>
            <w:r w:rsidRPr="004E7D71">
              <w:t>Наименование критерия</w:t>
            </w:r>
          </w:p>
        </w:tc>
        <w:tc>
          <w:tcPr>
            <w:tcW w:w="1163" w:type="dxa"/>
            <w:vAlign w:val="center"/>
          </w:tcPr>
          <w:p w14:paraId="29EB007C" w14:textId="77777777" w:rsidR="007116C6" w:rsidRPr="004E7D71" w:rsidRDefault="007116C6" w:rsidP="00AD6A36">
            <w:pPr>
              <w:ind w:firstLine="0"/>
              <w:jc w:val="center"/>
            </w:pPr>
            <w:r w:rsidRPr="004E7D71">
              <w:t>Ед. изм.</w:t>
            </w:r>
          </w:p>
        </w:tc>
        <w:tc>
          <w:tcPr>
            <w:tcW w:w="1757" w:type="dxa"/>
            <w:vAlign w:val="center"/>
          </w:tcPr>
          <w:p w14:paraId="377E69CB" w14:textId="77777777" w:rsidR="007116C6" w:rsidRPr="004E7D71" w:rsidRDefault="007116C6" w:rsidP="00AD6A36">
            <w:pPr>
              <w:ind w:hanging="29"/>
              <w:jc w:val="center"/>
            </w:pPr>
            <w:r w:rsidRPr="004E7D71">
              <w:t>Весовое либо максимальное значение</w:t>
            </w:r>
            <w:r>
              <w:t xml:space="preserve">, </w:t>
            </w:r>
            <w:r w:rsidRPr="004E7D71">
              <w:t>Б</w:t>
            </w:r>
            <w:proofErr w:type="gramStart"/>
            <w:r w:rsidRPr="004E7D71">
              <w:rPr>
                <w:lang w:val="en-US"/>
              </w:rPr>
              <w:t>m</w:t>
            </w:r>
            <w:proofErr w:type="gramEnd"/>
          </w:p>
        </w:tc>
        <w:tc>
          <w:tcPr>
            <w:tcW w:w="4196" w:type="dxa"/>
            <w:vAlign w:val="center"/>
          </w:tcPr>
          <w:p w14:paraId="07AD54EF" w14:textId="77777777" w:rsidR="007116C6" w:rsidRPr="004E7D71" w:rsidRDefault="007116C6" w:rsidP="00AD6A36">
            <w:pPr>
              <w:ind w:firstLine="0"/>
              <w:jc w:val="center"/>
            </w:pPr>
            <w:r w:rsidRPr="004E7D71">
              <w:t>Правила подсчёта баллов по критерию</w:t>
            </w:r>
          </w:p>
        </w:tc>
      </w:tr>
      <w:tr w:rsidR="007116C6" w:rsidRPr="004E7D71" w14:paraId="4F121312" w14:textId="77777777" w:rsidTr="007116C6">
        <w:tc>
          <w:tcPr>
            <w:tcW w:w="534" w:type="dxa"/>
            <w:vAlign w:val="center"/>
          </w:tcPr>
          <w:p w14:paraId="5B1A703F" w14:textId="77777777" w:rsidR="007116C6" w:rsidRPr="004E7D71" w:rsidRDefault="007116C6" w:rsidP="00AD6A36">
            <w:pPr>
              <w:jc w:val="center"/>
            </w:pPr>
            <w:r w:rsidRPr="004E7D71">
              <w:t>1</w:t>
            </w:r>
          </w:p>
        </w:tc>
        <w:tc>
          <w:tcPr>
            <w:tcW w:w="2585" w:type="dxa"/>
            <w:vAlign w:val="center"/>
          </w:tcPr>
          <w:p w14:paraId="2050F5EF" w14:textId="77777777" w:rsidR="007116C6" w:rsidRPr="004E7D71" w:rsidRDefault="007116C6" w:rsidP="00AD6A36">
            <w:pPr>
              <w:ind w:firstLine="0"/>
              <w:jc w:val="center"/>
            </w:pPr>
            <w:r>
              <w:t xml:space="preserve">Цена договора </w:t>
            </w:r>
          </w:p>
        </w:tc>
        <w:tc>
          <w:tcPr>
            <w:tcW w:w="1163" w:type="dxa"/>
            <w:vAlign w:val="center"/>
          </w:tcPr>
          <w:p w14:paraId="5CF78B84" w14:textId="77777777" w:rsidR="007116C6" w:rsidRPr="004E7D71" w:rsidRDefault="007116C6" w:rsidP="00AD6A36">
            <w:pPr>
              <w:ind w:firstLine="0"/>
              <w:jc w:val="center"/>
            </w:pPr>
            <w:r w:rsidRPr="004E7D71">
              <w:t>Руб</w:t>
            </w:r>
            <w:r>
              <w:t>. (</w:t>
            </w:r>
            <w:r>
              <w:rPr>
                <w:color w:val="000000"/>
              </w:rPr>
              <w:t xml:space="preserve">без учёта </w:t>
            </w:r>
            <w:r w:rsidRPr="004E7D71">
              <w:rPr>
                <w:color w:val="000000"/>
              </w:rPr>
              <w:t>НДС</w:t>
            </w:r>
            <w:r>
              <w:t>)</w:t>
            </w:r>
          </w:p>
        </w:tc>
        <w:tc>
          <w:tcPr>
            <w:tcW w:w="1757" w:type="dxa"/>
            <w:vAlign w:val="center"/>
          </w:tcPr>
          <w:p w14:paraId="1FB041EA" w14:textId="77777777" w:rsidR="007116C6" w:rsidRPr="004E7D71" w:rsidRDefault="007116C6" w:rsidP="00AD6A36">
            <w:pPr>
              <w:ind w:firstLine="0"/>
              <w:jc w:val="center"/>
            </w:pPr>
            <w:r>
              <w:t>80</w:t>
            </w:r>
          </w:p>
        </w:tc>
        <w:tc>
          <w:tcPr>
            <w:tcW w:w="4196" w:type="dxa"/>
          </w:tcPr>
          <w:p w14:paraId="47DD6441" w14:textId="77777777" w:rsidR="007116C6" w:rsidRPr="004E7D71" w:rsidRDefault="007116C6" w:rsidP="00AD6A36">
            <w:pPr>
              <w:ind w:firstLine="0"/>
            </w:pPr>
            <w:r>
              <w:t>З</w:t>
            </w:r>
            <w:r w:rsidRPr="004E7D71">
              <w:t xml:space="preserve">аявкам баллы присваиваются в соответствии с формулой: </w:t>
            </w:r>
          </w:p>
          <w:p w14:paraId="135BFEF0" w14:textId="77777777" w:rsidR="007116C6" w:rsidRPr="00887941" w:rsidRDefault="007116C6" w:rsidP="00AD6A36">
            <w:r w:rsidRPr="004E7D71">
              <w:t>Б</w:t>
            </w:r>
            <w:proofErr w:type="spellStart"/>
            <w:r w:rsidRPr="004E7D71">
              <w:rPr>
                <w:lang w:val="en-US"/>
              </w:rPr>
              <w:t>i</w:t>
            </w:r>
            <w:proofErr w:type="spellEnd"/>
            <w:r w:rsidRPr="004E7D71">
              <w:t xml:space="preserve"> = (З</w:t>
            </w:r>
            <w:r w:rsidRPr="004E7D71">
              <w:rPr>
                <w:sz w:val="18"/>
                <w:szCs w:val="18"/>
                <w:lang w:val="en-US"/>
              </w:rPr>
              <w:t>L</w:t>
            </w:r>
            <w:r w:rsidRPr="004E7D71">
              <w:t xml:space="preserve"> / З</w:t>
            </w:r>
            <w:proofErr w:type="spellStart"/>
            <w:r w:rsidRPr="004E7D71">
              <w:rPr>
                <w:lang w:val="en-US"/>
              </w:rPr>
              <w:t>i</w:t>
            </w:r>
            <w:proofErr w:type="spellEnd"/>
            <w:r w:rsidRPr="004E7D71">
              <w:t>)*Б</w:t>
            </w:r>
            <w:proofErr w:type="gramStart"/>
            <w:r w:rsidRPr="004E7D71">
              <w:rPr>
                <w:lang w:val="en-US"/>
              </w:rPr>
              <w:t>m</w:t>
            </w:r>
            <w:proofErr w:type="gramEnd"/>
            <w:r>
              <w:t>,</w:t>
            </w:r>
          </w:p>
          <w:p w14:paraId="4B4FF130" w14:textId="77777777" w:rsidR="007116C6" w:rsidRPr="00B57F02" w:rsidRDefault="007116C6" w:rsidP="00AD6A36">
            <w:pPr>
              <w:ind w:firstLine="0"/>
            </w:pPr>
            <w:r w:rsidRPr="00B57F02">
              <w:t>где Б</w:t>
            </w:r>
            <w:proofErr w:type="spellStart"/>
            <w:r w:rsidRPr="00B57F02">
              <w:rPr>
                <w:lang w:val="en-US"/>
              </w:rPr>
              <w:t>i</w:t>
            </w:r>
            <w:proofErr w:type="spellEnd"/>
            <w:r w:rsidRPr="00B57F02">
              <w:t xml:space="preserve"> – </w:t>
            </w:r>
            <w:proofErr w:type="gramStart"/>
            <w:r w:rsidRPr="00B57F02">
              <w:t>балл</w:t>
            </w:r>
            <w:proofErr w:type="gramEnd"/>
            <w:r w:rsidRPr="00B57F02">
              <w:t xml:space="preserve"> присваиваемый </w:t>
            </w:r>
            <w:proofErr w:type="spellStart"/>
            <w:r w:rsidRPr="00B57F02">
              <w:rPr>
                <w:lang w:val="en-US"/>
              </w:rPr>
              <w:t>i</w:t>
            </w:r>
            <w:proofErr w:type="spellEnd"/>
            <w:r w:rsidRPr="00B57F02">
              <w:t>-той заявке</w:t>
            </w:r>
          </w:p>
          <w:p w14:paraId="54E49A86" w14:textId="77777777" w:rsidR="007116C6" w:rsidRPr="00B57F02" w:rsidRDefault="007116C6" w:rsidP="00AD6A36">
            <w:pPr>
              <w:ind w:firstLine="0"/>
            </w:pPr>
            <w:r w:rsidRPr="00B57F02">
              <w:t>З</w:t>
            </w:r>
            <w:proofErr w:type="spellStart"/>
            <w:proofErr w:type="gramStart"/>
            <w:r w:rsidRPr="00B57F02">
              <w:rPr>
                <w:lang w:val="en-US"/>
              </w:rPr>
              <w:t>i</w:t>
            </w:r>
            <w:proofErr w:type="spellEnd"/>
            <w:proofErr w:type="gramEnd"/>
            <w:r w:rsidRPr="00B57F02">
              <w:t xml:space="preserve"> – значение показателя в </w:t>
            </w:r>
            <w:proofErr w:type="spellStart"/>
            <w:r w:rsidRPr="00B57F02">
              <w:rPr>
                <w:lang w:val="en-US"/>
              </w:rPr>
              <w:t>i</w:t>
            </w:r>
            <w:proofErr w:type="spellEnd"/>
            <w:r w:rsidRPr="00B57F02">
              <w:t>-той заявке</w:t>
            </w:r>
          </w:p>
          <w:p w14:paraId="6108E995" w14:textId="77777777" w:rsidR="007116C6" w:rsidRPr="00B57F02" w:rsidRDefault="007116C6" w:rsidP="00AD6A36">
            <w:pPr>
              <w:ind w:firstLine="0"/>
            </w:pPr>
            <w:r w:rsidRPr="00B57F02">
              <w:t>З</w:t>
            </w:r>
            <w:proofErr w:type="gramStart"/>
            <w:r w:rsidRPr="00B57F02">
              <w:rPr>
                <w:lang w:val="en-US"/>
              </w:rPr>
              <w:t>L</w:t>
            </w:r>
            <w:proofErr w:type="gramEnd"/>
            <w:r w:rsidRPr="00B57F02">
              <w:t xml:space="preserve"> – минимальная цена предложения из участников, допущенных к оценочной стадии.</w:t>
            </w:r>
          </w:p>
          <w:p w14:paraId="2DF5F057" w14:textId="77777777" w:rsidR="007116C6" w:rsidRPr="004E7D71" w:rsidRDefault="007116C6" w:rsidP="00AD6A36">
            <w:pPr>
              <w:ind w:firstLine="0"/>
            </w:pPr>
            <w:proofErr w:type="spellStart"/>
            <w:r w:rsidRPr="00B57F02">
              <w:lastRenderedPageBreak/>
              <w:t>Б</w:t>
            </w:r>
            <w:proofErr w:type="gramStart"/>
            <w:r w:rsidRPr="00B57F02">
              <w:t>m</w:t>
            </w:r>
            <w:proofErr w:type="spellEnd"/>
            <w:proofErr w:type="gramEnd"/>
            <w:r w:rsidRPr="00B57F02">
              <w:t xml:space="preserve"> – весовое значение балла по критерию</w:t>
            </w:r>
            <w:r>
              <w:t>.</w:t>
            </w:r>
          </w:p>
        </w:tc>
      </w:tr>
      <w:tr w:rsidR="007116C6" w:rsidRPr="004E7D71" w14:paraId="7E9346A8" w14:textId="77777777" w:rsidTr="007116C6">
        <w:tc>
          <w:tcPr>
            <w:tcW w:w="534" w:type="dxa"/>
            <w:vAlign w:val="center"/>
          </w:tcPr>
          <w:p w14:paraId="03726EBD" w14:textId="77777777" w:rsidR="007116C6" w:rsidRPr="004E7D71" w:rsidRDefault="007116C6" w:rsidP="00AD6A36">
            <w:pPr>
              <w:jc w:val="center"/>
            </w:pPr>
            <w:r w:rsidRPr="004E7D71">
              <w:lastRenderedPageBreak/>
              <w:t>2</w:t>
            </w:r>
          </w:p>
        </w:tc>
        <w:tc>
          <w:tcPr>
            <w:tcW w:w="2585" w:type="dxa"/>
            <w:vAlign w:val="center"/>
          </w:tcPr>
          <w:p w14:paraId="580EE9ED" w14:textId="77777777" w:rsidR="007116C6" w:rsidRDefault="007116C6" w:rsidP="00AD6A36">
            <w:pPr>
              <w:ind w:firstLine="33"/>
              <w:jc w:val="center"/>
            </w:pPr>
            <w:r w:rsidRPr="004E7D71">
              <w:t xml:space="preserve">Подтвержденный опыт </w:t>
            </w:r>
            <w:r>
              <w:t xml:space="preserve">оказания </w:t>
            </w:r>
            <w:r w:rsidRPr="004E7D71">
              <w:t>аналогичн</w:t>
            </w:r>
            <w:r>
              <w:t>ых услуг</w:t>
            </w:r>
            <w:r w:rsidRPr="004E7D71">
              <w:t xml:space="preserve"> за последние </w:t>
            </w:r>
            <w:r>
              <w:t>три (по текущий момент</w:t>
            </w:r>
            <w:r w:rsidRPr="004E7D71">
              <w:t>)</w:t>
            </w:r>
            <w:r>
              <w:t xml:space="preserve"> </w:t>
            </w:r>
          </w:p>
          <w:p w14:paraId="4F311BD0" w14:textId="77777777" w:rsidR="007116C6" w:rsidRDefault="007116C6" w:rsidP="00AD6A36">
            <w:pPr>
              <w:jc w:val="center"/>
            </w:pPr>
            <w:r>
              <w:t>2.1. Опыт</w:t>
            </w:r>
            <w:r w:rsidRPr="004E7D71">
              <w:t xml:space="preserve"> </w:t>
            </w:r>
            <w:r>
              <w:t xml:space="preserve">оказания </w:t>
            </w:r>
            <w:r w:rsidRPr="004E7D71">
              <w:t>аналогичн</w:t>
            </w:r>
            <w:r>
              <w:t xml:space="preserve">ых услуг по сумме всех исполненных договоров </w:t>
            </w:r>
            <w:r w:rsidRPr="004E7D71">
              <w:t xml:space="preserve">за последние </w:t>
            </w:r>
            <w:r>
              <w:t>три года.</w:t>
            </w:r>
          </w:p>
          <w:p w14:paraId="2A04D7ED" w14:textId="77777777" w:rsidR="007116C6" w:rsidRPr="004E7D71" w:rsidRDefault="007116C6" w:rsidP="00AD6A36">
            <w:pPr>
              <w:jc w:val="center"/>
              <w:rPr>
                <w:rFonts w:eastAsia="Calibri"/>
                <w:lang w:eastAsia="en-US"/>
              </w:rPr>
            </w:pPr>
            <w:r>
              <w:t xml:space="preserve">2.2. Опыт оказания </w:t>
            </w:r>
            <w:r w:rsidRPr="004E7D71">
              <w:t>аналогичн</w:t>
            </w:r>
            <w:r>
              <w:t>ых услуг</w:t>
            </w:r>
            <w:r w:rsidRPr="004E7D71">
              <w:t xml:space="preserve"> </w:t>
            </w:r>
            <w:r>
              <w:t xml:space="preserve">по количеству всех исполненных договоров </w:t>
            </w:r>
            <w:r w:rsidRPr="004E7D71">
              <w:t xml:space="preserve">за последние </w:t>
            </w:r>
            <w:r>
              <w:t>три года</w:t>
            </w:r>
          </w:p>
        </w:tc>
        <w:tc>
          <w:tcPr>
            <w:tcW w:w="1163" w:type="dxa"/>
            <w:vAlign w:val="center"/>
          </w:tcPr>
          <w:p w14:paraId="16DC5F04" w14:textId="77777777" w:rsidR="007116C6" w:rsidRPr="004E7D71" w:rsidRDefault="007116C6" w:rsidP="00AD6A36">
            <w:pPr>
              <w:ind w:firstLine="0"/>
              <w:jc w:val="center"/>
              <w:rPr>
                <w:rFonts w:eastAsia="Calibri"/>
                <w:lang w:eastAsia="en-US"/>
              </w:rPr>
            </w:pPr>
            <w:r w:rsidRPr="004E7D71">
              <w:rPr>
                <w:rFonts w:eastAsia="Calibri"/>
                <w:lang w:eastAsia="en-US"/>
              </w:rPr>
              <w:t>Руб</w:t>
            </w:r>
            <w:r>
              <w:rPr>
                <w:rFonts w:eastAsia="Calibri"/>
                <w:lang w:eastAsia="en-US"/>
              </w:rPr>
              <w:t>. (</w:t>
            </w:r>
            <w:r>
              <w:rPr>
                <w:color w:val="000000"/>
              </w:rPr>
              <w:t xml:space="preserve">без учёта </w:t>
            </w:r>
            <w:r w:rsidRPr="004E7D71">
              <w:rPr>
                <w:color w:val="000000"/>
              </w:rPr>
              <w:t>НДС</w:t>
            </w:r>
            <w:r>
              <w:rPr>
                <w:rFonts w:eastAsia="Calibri"/>
                <w:lang w:eastAsia="en-US"/>
              </w:rPr>
              <w:t>)/шт.</w:t>
            </w:r>
          </w:p>
        </w:tc>
        <w:tc>
          <w:tcPr>
            <w:tcW w:w="1757" w:type="dxa"/>
            <w:vAlign w:val="center"/>
          </w:tcPr>
          <w:p w14:paraId="1F35CD9C" w14:textId="77777777" w:rsidR="007116C6" w:rsidRPr="004E7D71" w:rsidRDefault="007116C6" w:rsidP="00AD6A36">
            <w:pPr>
              <w:ind w:hanging="29"/>
              <w:jc w:val="center"/>
              <w:rPr>
                <w:rFonts w:eastAsia="Calibri"/>
                <w:lang w:eastAsia="en-US"/>
              </w:rPr>
            </w:pPr>
            <w:r>
              <w:t>20 (10+10)</w:t>
            </w:r>
          </w:p>
        </w:tc>
        <w:tc>
          <w:tcPr>
            <w:tcW w:w="4196" w:type="dxa"/>
          </w:tcPr>
          <w:p w14:paraId="6E1D9324" w14:textId="77777777" w:rsidR="007116C6" w:rsidRDefault="007116C6" w:rsidP="00AD6A36">
            <w:pPr>
              <w:ind w:right="126" w:firstLine="0"/>
            </w:pPr>
            <w:proofErr w:type="gramStart"/>
            <w:r w:rsidRPr="004E7D71">
              <w:t>Документы, подтверждающие наличие у Участника, опыт</w:t>
            </w:r>
            <w:r>
              <w:t>а</w:t>
            </w:r>
            <w:r w:rsidRPr="004E7D71">
              <w:t xml:space="preserve"> </w:t>
            </w:r>
            <w:r>
              <w:t>оказания услуг</w:t>
            </w:r>
            <w:r w:rsidRPr="004E7D71">
              <w:t xml:space="preserve"> </w:t>
            </w:r>
            <w:r>
              <w:t>(аналогичных договоров за последние 3 года, соответствующие требованиям в</w:t>
            </w:r>
            <w:r w:rsidRPr="004E7D71">
              <w:t xml:space="preserve"> </w:t>
            </w:r>
            <w:r>
              <w:t>Техническом задании к закупке (далее - ТЗ)</w:t>
            </w:r>
            <w:r w:rsidRPr="004E7D71">
              <w:t>, являющегося предметом закупки.</w:t>
            </w:r>
            <w:proofErr w:type="gramEnd"/>
            <w:r>
              <w:t xml:space="preserve"> По запросу Организатора участник представляет п</w:t>
            </w:r>
            <w:r w:rsidRPr="004E7D71">
              <w:t>одтверждающ</w:t>
            </w:r>
            <w:r>
              <w:t>ие</w:t>
            </w:r>
            <w:r w:rsidRPr="004E7D71">
              <w:t xml:space="preserve"> документ</w:t>
            </w:r>
            <w:r>
              <w:t xml:space="preserve">ы, которыми </w:t>
            </w:r>
            <w:r w:rsidRPr="004E7D71">
              <w:t>являются</w:t>
            </w:r>
            <w:r>
              <w:t xml:space="preserve"> акты выполненных работ по ранее исполненным договорам, указанным в справке о перечне и объёмах выполнения аналогичных договоров</w:t>
            </w:r>
            <w:r w:rsidRPr="004E7D71">
              <w:t xml:space="preserve"> (с подписью и печатью </w:t>
            </w:r>
            <w:r>
              <w:t xml:space="preserve">Заказчика)/ </w:t>
            </w:r>
            <w:r w:rsidRPr="0098515A">
              <w:t>Документы предоставляются в форме отсканированных электронных документов в формате .</w:t>
            </w:r>
            <w:proofErr w:type="spellStart"/>
            <w:r w:rsidRPr="0098515A">
              <w:t>pdf</w:t>
            </w:r>
            <w:proofErr w:type="spellEnd"/>
            <w:r w:rsidRPr="0098515A">
              <w:t xml:space="preserve">.      </w:t>
            </w:r>
          </w:p>
          <w:p w14:paraId="7FA2B220" w14:textId="77777777" w:rsidR="007116C6" w:rsidRPr="004E7D71" w:rsidRDefault="007116C6" w:rsidP="00AD6A36">
            <w:pPr>
              <w:ind w:firstLine="0"/>
            </w:pPr>
            <w:r>
              <w:t>З</w:t>
            </w:r>
            <w:r w:rsidRPr="004E7D71">
              <w:t>аявкам баллы присваи</w:t>
            </w:r>
            <w:r>
              <w:t>ваются в соответствии с формулами</w:t>
            </w:r>
            <w:r w:rsidRPr="004E7D71">
              <w:t xml:space="preserve">: </w:t>
            </w:r>
          </w:p>
          <w:p w14:paraId="1F98851D" w14:textId="77777777" w:rsidR="007116C6" w:rsidRPr="00B57F02" w:rsidRDefault="007116C6" w:rsidP="00AD6A36">
            <w:pPr>
              <w:ind w:right="126"/>
            </w:pPr>
            <w:r>
              <w:t>2.1. Z1</w:t>
            </w:r>
            <w:proofErr w:type="spellStart"/>
            <w:r w:rsidRPr="004E7D71">
              <w:rPr>
                <w:lang w:val="en-US"/>
              </w:rPr>
              <w:t>i</w:t>
            </w:r>
            <w:proofErr w:type="spellEnd"/>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proofErr w:type="gramStart"/>
            <w:r w:rsidRPr="004E7D71">
              <w:rPr>
                <w:lang w:val="en-US"/>
              </w:rPr>
              <w:t>m</w:t>
            </w:r>
            <w:proofErr w:type="gramEnd"/>
            <w:r>
              <w:t>,</w:t>
            </w:r>
          </w:p>
          <w:p w14:paraId="39377D61" w14:textId="77777777" w:rsidR="007116C6" w:rsidRDefault="007116C6" w:rsidP="00AD6A36">
            <w:pPr>
              <w:ind w:right="126" w:firstLine="0"/>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20D1D5E5" w14:textId="77777777" w:rsidR="007116C6" w:rsidRDefault="007116C6" w:rsidP="00AD6A36">
            <w:pPr>
              <w:ind w:right="126" w:firstLine="0"/>
            </w:pPr>
            <w:r>
              <w:t>A</w:t>
            </w:r>
            <w:proofErr w:type="spellStart"/>
            <w:r w:rsidRPr="004E7D71">
              <w:rPr>
                <w:lang w:val="en-US"/>
              </w:rPr>
              <w:t>i</w:t>
            </w:r>
            <w:proofErr w:type="spellEnd"/>
            <w:r w:rsidRPr="00D87463">
              <w:t xml:space="preserve"> - </w:t>
            </w:r>
            <w:r>
              <w:t>сумма поставок аналогичной продукц</w:t>
            </w:r>
            <w:proofErr w:type="gramStart"/>
            <w:r>
              <w:t>ии у у</w:t>
            </w:r>
            <w:proofErr w:type="gramEnd"/>
            <w:r>
              <w:t xml:space="preserve">частника </w:t>
            </w:r>
            <w:r w:rsidRPr="00D87463">
              <w:t>оценочной стадии</w:t>
            </w:r>
            <w:r>
              <w:t>.</w:t>
            </w:r>
          </w:p>
          <w:p w14:paraId="2D077BFF" w14:textId="77777777" w:rsidR="007116C6" w:rsidRDefault="007116C6" w:rsidP="00AD6A36">
            <w:pPr>
              <w:ind w:right="126" w:firstLine="0"/>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132CBC42" w14:textId="77777777" w:rsidR="007116C6" w:rsidRDefault="007116C6" w:rsidP="00AD6A36">
            <w:pPr>
              <w:ind w:right="126"/>
            </w:pPr>
          </w:p>
          <w:p w14:paraId="363EE28E" w14:textId="77777777" w:rsidR="007116C6" w:rsidRPr="00B4234D" w:rsidRDefault="007116C6" w:rsidP="00AD6A36">
            <w:pPr>
              <w:ind w:right="126"/>
            </w:pPr>
            <w:r>
              <w:t>2.2. Z2</w:t>
            </w:r>
            <w:proofErr w:type="spellStart"/>
            <w:r w:rsidRPr="004E7D71">
              <w:rPr>
                <w:lang w:val="en-US"/>
              </w:rPr>
              <w:t>i</w:t>
            </w:r>
            <w:proofErr w:type="spellEnd"/>
            <w:r>
              <w:t xml:space="preserve"> = (К</w:t>
            </w:r>
            <w:proofErr w:type="spellStart"/>
            <w:r w:rsidRPr="004E7D71">
              <w:rPr>
                <w:lang w:val="en-US"/>
              </w:rPr>
              <w:t>i</w:t>
            </w:r>
            <w:proofErr w:type="spellEnd"/>
            <w:r>
              <w:t xml:space="preserve"> / </w:t>
            </w:r>
            <w:r w:rsidRPr="00D87463">
              <w:t>К</w:t>
            </w:r>
            <w:r w:rsidRPr="004E7D71">
              <w:rPr>
                <w:sz w:val="18"/>
                <w:szCs w:val="18"/>
                <w:lang w:val="en-US"/>
              </w:rPr>
              <w:t>L</w:t>
            </w:r>
            <w:r w:rsidRPr="004E7D71">
              <w:t>)*Б</w:t>
            </w:r>
            <w:proofErr w:type="gramStart"/>
            <w:r w:rsidRPr="004E7D71">
              <w:rPr>
                <w:lang w:val="en-US"/>
              </w:rPr>
              <w:t>m</w:t>
            </w:r>
            <w:proofErr w:type="gramEnd"/>
            <w:r>
              <w:t>,</w:t>
            </w:r>
          </w:p>
          <w:p w14:paraId="25862C5E" w14:textId="77777777" w:rsidR="007116C6" w:rsidRDefault="007116C6" w:rsidP="00AD6A36">
            <w:pPr>
              <w:ind w:right="126" w:firstLine="0"/>
            </w:pPr>
            <w:r>
              <w:t xml:space="preserve">где </w:t>
            </w:r>
            <w:r w:rsidRPr="00D87463">
              <w:t>К</w:t>
            </w:r>
            <w:proofErr w:type="gramStart"/>
            <w:r w:rsidRPr="004E7D71">
              <w:rPr>
                <w:sz w:val="18"/>
                <w:szCs w:val="18"/>
                <w:lang w:val="en-US"/>
              </w:rPr>
              <w:t>L</w:t>
            </w:r>
            <w:proofErr w:type="gramEnd"/>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стадии.</w:t>
            </w:r>
          </w:p>
          <w:p w14:paraId="2760D044" w14:textId="77777777" w:rsidR="007116C6" w:rsidRPr="0077382C" w:rsidRDefault="007116C6" w:rsidP="00AD6A36">
            <w:pPr>
              <w:ind w:right="126" w:firstLine="0"/>
            </w:pPr>
            <w:r>
              <w:t>К</w:t>
            </w:r>
            <w:proofErr w:type="spellStart"/>
            <w:proofErr w:type="gramStart"/>
            <w:r w:rsidRPr="004E7D71">
              <w:rPr>
                <w:lang w:val="en-US"/>
              </w:rPr>
              <w:t>i</w:t>
            </w:r>
            <w:proofErr w:type="spellEnd"/>
            <w:proofErr w:type="gramEnd"/>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lastRenderedPageBreak/>
              <w:t>оценочной стадии</w:t>
            </w:r>
            <w:r>
              <w:t>.</w:t>
            </w:r>
          </w:p>
          <w:p w14:paraId="48228A6F" w14:textId="77777777" w:rsidR="007116C6" w:rsidRDefault="007116C6" w:rsidP="00AD6A36">
            <w:pPr>
              <w:ind w:right="126" w:firstLine="0"/>
              <w:rPr>
                <w:rFonts w:eastAsia="Calibri"/>
                <w:lang w:eastAsia="en-US"/>
              </w:rPr>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702593F8" w14:textId="77777777" w:rsidR="007116C6" w:rsidRDefault="007116C6" w:rsidP="00AD6A36">
            <w:pPr>
              <w:ind w:right="126" w:hanging="85"/>
            </w:pPr>
            <w:r>
              <w:t xml:space="preserve">Итоговый балл по пункту 2: </w:t>
            </w:r>
          </w:p>
          <w:p w14:paraId="6CAA9484" w14:textId="77777777" w:rsidR="007116C6" w:rsidRPr="00D87463" w:rsidRDefault="007116C6" w:rsidP="00AD6A36">
            <w:pPr>
              <w:ind w:right="126"/>
            </w:pPr>
            <w:r w:rsidRPr="00954EE5">
              <w:t>Б</w:t>
            </w:r>
            <w:proofErr w:type="spellStart"/>
            <w:proofErr w:type="gramStart"/>
            <w:r w:rsidRPr="004E7D71">
              <w:rPr>
                <w:lang w:val="en-US"/>
              </w:rPr>
              <w:t>i</w:t>
            </w:r>
            <w:proofErr w:type="spellEnd"/>
            <w:proofErr w:type="gramEnd"/>
            <w:r>
              <w:t xml:space="preserve"> = (</w:t>
            </w:r>
            <w:r>
              <w:rPr>
                <w:lang w:val="en-US"/>
              </w:rPr>
              <w:t>Z</w:t>
            </w:r>
            <w:r w:rsidRPr="00D87463">
              <w:t>1</w:t>
            </w:r>
            <w:proofErr w:type="spellStart"/>
            <w:r w:rsidRPr="004E7D71">
              <w:rPr>
                <w:lang w:val="en-US"/>
              </w:rPr>
              <w:t>i</w:t>
            </w:r>
            <w:proofErr w:type="spellEnd"/>
            <w:r>
              <w:t xml:space="preserve"> + Z2</w:t>
            </w:r>
            <w:proofErr w:type="spellStart"/>
            <w:r w:rsidRPr="004E7D71">
              <w:rPr>
                <w:lang w:val="en-US"/>
              </w:rPr>
              <w:t>i</w:t>
            </w:r>
            <w:proofErr w:type="spellEnd"/>
            <w:r>
              <w:t>)</w:t>
            </w:r>
          </w:p>
          <w:p w14:paraId="67107CDE" w14:textId="77777777" w:rsidR="007116C6" w:rsidRPr="004E7D71" w:rsidRDefault="007116C6" w:rsidP="00AD6A36">
            <w:pPr>
              <w:ind w:right="126"/>
              <w:rPr>
                <w:rFonts w:eastAsia="Calibri"/>
                <w:lang w:eastAsia="en-US"/>
              </w:rPr>
            </w:pPr>
          </w:p>
        </w:tc>
      </w:tr>
    </w:tbl>
    <w:p w14:paraId="730A9E74" w14:textId="77777777" w:rsidR="007116C6" w:rsidRDefault="007116C6" w:rsidP="007116C6">
      <w:pPr>
        <w:rPr>
          <w:sz w:val="28"/>
          <w:szCs w:val="28"/>
        </w:rPr>
      </w:pPr>
    </w:p>
    <w:p w14:paraId="796DB90E" w14:textId="77777777" w:rsidR="007116C6" w:rsidRPr="007116C6" w:rsidRDefault="007116C6" w:rsidP="007116C6">
      <w:pPr>
        <w:jc w:val="center"/>
        <w:rPr>
          <w:b/>
          <w:sz w:val="24"/>
          <w:szCs w:val="24"/>
        </w:rPr>
      </w:pPr>
      <w:r w:rsidRPr="007116C6">
        <w:rPr>
          <w:b/>
          <w:sz w:val="24"/>
          <w:szCs w:val="24"/>
        </w:rPr>
        <w:t>1.2 Расчёт рейтинга «надежность контрагента» (</w:t>
      </w:r>
      <w:proofErr w:type="spellStart"/>
      <w:r w:rsidRPr="007116C6">
        <w:rPr>
          <w:b/>
          <w:sz w:val="24"/>
          <w:szCs w:val="24"/>
        </w:rPr>
        <w:t>Ka</w:t>
      </w:r>
      <w:proofErr w:type="spellEnd"/>
      <w:r w:rsidRPr="007116C6">
        <w:rPr>
          <w:b/>
          <w:sz w:val="24"/>
          <w:szCs w:val="24"/>
        </w:rPr>
        <w:t>)</w:t>
      </w:r>
    </w:p>
    <w:p w14:paraId="0B7E5039" w14:textId="77777777" w:rsidR="007116C6" w:rsidRPr="007116C6" w:rsidRDefault="007116C6" w:rsidP="007116C6">
      <w:pPr>
        <w:spacing w:line="240" w:lineRule="atLeast"/>
        <w:ind w:firstLine="709"/>
        <w:contextualSpacing/>
        <w:rPr>
          <w:bCs w:val="0"/>
          <w:sz w:val="24"/>
          <w:szCs w:val="24"/>
          <w:lang w:eastAsia="ru-RU"/>
        </w:rPr>
      </w:pPr>
      <w:r w:rsidRPr="007116C6">
        <w:rPr>
          <w:bCs w:val="0"/>
          <w:sz w:val="24"/>
          <w:szCs w:val="24"/>
          <w:lang w:eastAsia="ru-RU"/>
        </w:rPr>
        <w:t xml:space="preserve">Заявке </w:t>
      </w:r>
      <w:proofErr w:type="gramStart"/>
      <w:r w:rsidRPr="007116C6">
        <w:rPr>
          <w:bCs w:val="0"/>
          <w:sz w:val="24"/>
          <w:szCs w:val="24"/>
          <w:lang w:eastAsia="ru-RU"/>
        </w:rPr>
        <w:t>участника, не имеющего рекламации по деловой репутации со стороны Заказчика присваивается</w:t>
      </w:r>
      <w:proofErr w:type="gramEnd"/>
      <w:r w:rsidRPr="007116C6">
        <w:rPr>
          <w:bCs w:val="0"/>
          <w:sz w:val="24"/>
          <w:szCs w:val="24"/>
          <w:lang w:eastAsia="ru-RU"/>
        </w:rPr>
        <w:t xml:space="preserve"> </w:t>
      </w:r>
      <w:proofErr w:type="spellStart"/>
      <w:r w:rsidRPr="007116C6">
        <w:rPr>
          <w:bCs w:val="0"/>
          <w:sz w:val="24"/>
          <w:szCs w:val="24"/>
          <w:lang w:eastAsia="ru-RU"/>
        </w:rPr>
        <w:t>Ka</w:t>
      </w:r>
      <w:proofErr w:type="spellEnd"/>
      <w:r w:rsidRPr="007116C6">
        <w:rPr>
          <w:bCs w:val="0"/>
          <w:sz w:val="24"/>
          <w:szCs w:val="24"/>
          <w:lang w:eastAsia="ru-RU"/>
        </w:rPr>
        <w:t>=1;</w:t>
      </w:r>
    </w:p>
    <w:p w14:paraId="07D845B9" w14:textId="77777777" w:rsidR="007116C6" w:rsidRPr="007116C6" w:rsidRDefault="007116C6" w:rsidP="007116C6">
      <w:pPr>
        <w:spacing w:line="240" w:lineRule="atLeast"/>
        <w:ind w:firstLine="709"/>
        <w:contextualSpacing/>
        <w:rPr>
          <w:bCs w:val="0"/>
          <w:sz w:val="24"/>
          <w:szCs w:val="24"/>
          <w:lang w:eastAsia="ru-RU"/>
        </w:rPr>
      </w:pPr>
      <w:r w:rsidRPr="007116C6">
        <w:rPr>
          <w:bCs w:val="0"/>
          <w:sz w:val="24"/>
          <w:szCs w:val="24"/>
          <w:lang w:eastAsia="ru-RU"/>
        </w:rPr>
        <w:t xml:space="preserve">В </w:t>
      </w:r>
      <w:proofErr w:type="gramStart"/>
      <w:r w:rsidRPr="007116C6">
        <w:rPr>
          <w:bCs w:val="0"/>
          <w:sz w:val="24"/>
          <w:szCs w:val="24"/>
          <w:lang w:eastAsia="ru-RU"/>
        </w:rPr>
        <w:t>случае</w:t>
      </w:r>
      <w:proofErr w:type="gramEnd"/>
      <w:r w:rsidRPr="007116C6">
        <w:rPr>
          <w:bCs w:val="0"/>
          <w:sz w:val="24"/>
          <w:szCs w:val="24"/>
          <w:lang w:eastAsia="ru-RU"/>
        </w:rPr>
        <w:t xml:space="preserve"> если участник подавшего Заявку за период не более года на дату окончания приёмки Заявок, имеются рекламации в отношении предоставленных услуг и не устранены выявленные дефекты, то такой Заявке Участника присваивается Ка=0,5.</w:t>
      </w:r>
    </w:p>
    <w:p w14:paraId="0EF76CDD" w14:textId="77777777" w:rsidR="007116C6" w:rsidRPr="007116C6" w:rsidRDefault="007116C6" w:rsidP="007116C6">
      <w:pPr>
        <w:rPr>
          <w:sz w:val="20"/>
          <w:szCs w:val="20"/>
        </w:rPr>
      </w:pPr>
    </w:p>
    <w:p w14:paraId="45182148" w14:textId="77777777" w:rsidR="007116C6" w:rsidRPr="007116C6" w:rsidRDefault="007116C6" w:rsidP="007116C6">
      <w:pPr>
        <w:ind w:firstLine="709"/>
        <w:jc w:val="center"/>
        <w:rPr>
          <w:b/>
          <w:sz w:val="24"/>
          <w:szCs w:val="24"/>
        </w:rPr>
      </w:pPr>
      <w:r w:rsidRPr="007116C6">
        <w:rPr>
          <w:b/>
          <w:sz w:val="24"/>
          <w:szCs w:val="24"/>
        </w:rPr>
        <w:t>1.3 Методика расчета интегральной оценки общей предпочтительности Заявки.</w:t>
      </w:r>
    </w:p>
    <w:p w14:paraId="22041289" w14:textId="77777777" w:rsidR="007116C6" w:rsidRPr="007116C6" w:rsidRDefault="007116C6" w:rsidP="007116C6">
      <w:pPr>
        <w:spacing w:line="240" w:lineRule="atLeast"/>
        <w:ind w:firstLine="709"/>
        <w:contextualSpacing/>
        <w:rPr>
          <w:sz w:val="24"/>
          <w:szCs w:val="24"/>
        </w:rPr>
      </w:pPr>
      <w:r w:rsidRPr="007116C6">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1147E52B" w14:textId="77777777" w:rsidR="007116C6" w:rsidRPr="002B7042" w:rsidRDefault="007116C6" w:rsidP="007116C6">
      <w:pPr>
        <w:spacing w:line="240" w:lineRule="atLeast"/>
        <w:contextualSpacing/>
        <w:rPr>
          <w:sz w:val="20"/>
          <w:szCs w:val="20"/>
        </w:rPr>
      </w:pPr>
    </w:p>
    <w:p w14:paraId="0E2F5C78" w14:textId="77777777" w:rsidR="007116C6" w:rsidRPr="007116C6" w:rsidRDefault="007116C6" w:rsidP="007116C6">
      <w:pPr>
        <w:spacing w:line="240" w:lineRule="atLeast"/>
        <w:contextualSpacing/>
        <w:jc w:val="center"/>
        <w:rPr>
          <w:sz w:val="24"/>
          <w:szCs w:val="24"/>
        </w:rPr>
      </w:pPr>
      <w:proofErr w:type="spellStart"/>
      <w:r w:rsidRPr="007116C6">
        <w:rPr>
          <w:sz w:val="24"/>
          <w:szCs w:val="24"/>
        </w:rPr>
        <w:t>Ri</w:t>
      </w:r>
      <w:proofErr w:type="spellEnd"/>
      <w:r w:rsidRPr="007116C6">
        <w:rPr>
          <w:sz w:val="24"/>
          <w:szCs w:val="24"/>
        </w:rPr>
        <w:t xml:space="preserve"> = (Б</w:t>
      </w:r>
      <w:proofErr w:type="gramStart"/>
      <w:r w:rsidRPr="007116C6">
        <w:rPr>
          <w:sz w:val="24"/>
          <w:szCs w:val="24"/>
        </w:rPr>
        <w:t>1</w:t>
      </w:r>
      <w:proofErr w:type="gramEnd"/>
      <w:r w:rsidRPr="007116C6">
        <w:rPr>
          <w:sz w:val="24"/>
          <w:szCs w:val="24"/>
        </w:rPr>
        <w:t xml:space="preserve"> + Б2)*</w:t>
      </w:r>
      <w:proofErr w:type="spellStart"/>
      <w:r w:rsidRPr="007116C6">
        <w:rPr>
          <w:sz w:val="24"/>
          <w:szCs w:val="24"/>
        </w:rPr>
        <w:t>Каi</w:t>
      </w:r>
      <w:proofErr w:type="spellEnd"/>
      <w:r w:rsidRPr="007116C6">
        <w:rPr>
          <w:sz w:val="24"/>
          <w:szCs w:val="24"/>
        </w:rPr>
        <w:t>,</w:t>
      </w:r>
    </w:p>
    <w:p w14:paraId="49FB23C3" w14:textId="77777777" w:rsidR="007116C6" w:rsidRPr="007116C6" w:rsidRDefault="007116C6" w:rsidP="007116C6">
      <w:pPr>
        <w:spacing w:line="240" w:lineRule="atLeast"/>
        <w:contextualSpacing/>
        <w:rPr>
          <w:sz w:val="24"/>
          <w:szCs w:val="24"/>
        </w:rPr>
      </w:pPr>
      <w:r w:rsidRPr="007116C6">
        <w:rPr>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7116C6" w:rsidRPr="007116C6" w14:paraId="09478DD2" w14:textId="77777777" w:rsidTr="00AD6A36">
        <w:tc>
          <w:tcPr>
            <w:tcW w:w="279" w:type="pct"/>
            <w:shd w:val="clear" w:color="auto" w:fill="auto"/>
          </w:tcPr>
          <w:p w14:paraId="4297C436" w14:textId="77777777" w:rsidR="007116C6" w:rsidRPr="007116C6" w:rsidRDefault="007116C6" w:rsidP="00AD6A36">
            <w:pPr>
              <w:rPr>
                <w:sz w:val="24"/>
                <w:szCs w:val="24"/>
              </w:rPr>
            </w:pPr>
            <w:r w:rsidRPr="007116C6">
              <w:rPr>
                <w:sz w:val="24"/>
                <w:szCs w:val="24"/>
              </w:rPr>
              <w:t>-</w:t>
            </w:r>
          </w:p>
        </w:tc>
        <w:tc>
          <w:tcPr>
            <w:tcW w:w="665" w:type="pct"/>
            <w:shd w:val="clear" w:color="auto" w:fill="auto"/>
          </w:tcPr>
          <w:p w14:paraId="534F1353" w14:textId="77777777" w:rsidR="007116C6" w:rsidRPr="007116C6" w:rsidRDefault="007116C6" w:rsidP="00AD6A36">
            <w:pPr>
              <w:rPr>
                <w:sz w:val="24"/>
                <w:szCs w:val="24"/>
              </w:rPr>
            </w:pPr>
            <w:proofErr w:type="spellStart"/>
            <w:r w:rsidRPr="007116C6">
              <w:rPr>
                <w:sz w:val="24"/>
                <w:szCs w:val="24"/>
              </w:rPr>
              <w:t>Ri</w:t>
            </w:r>
            <w:proofErr w:type="spellEnd"/>
          </w:p>
        </w:tc>
        <w:tc>
          <w:tcPr>
            <w:tcW w:w="223" w:type="pct"/>
            <w:shd w:val="clear" w:color="auto" w:fill="auto"/>
          </w:tcPr>
          <w:p w14:paraId="1BA52A7A"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2A5B3D33" w14:textId="77777777" w:rsidR="007116C6" w:rsidRPr="007116C6" w:rsidRDefault="007116C6" w:rsidP="00AD6A36">
            <w:pPr>
              <w:rPr>
                <w:sz w:val="24"/>
                <w:szCs w:val="24"/>
              </w:rPr>
            </w:pPr>
            <w:r w:rsidRPr="007116C6">
              <w:rPr>
                <w:sz w:val="24"/>
                <w:szCs w:val="24"/>
              </w:rPr>
              <w:t>общий рейтинг предпочтительности  i-ой Заявки,</w:t>
            </w:r>
          </w:p>
        </w:tc>
      </w:tr>
      <w:tr w:rsidR="007116C6" w:rsidRPr="007116C6" w14:paraId="4347D015" w14:textId="77777777" w:rsidTr="00AD6A36">
        <w:tc>
          <w:tcPr>
            <w:tcW w:w="279" w:type="pct"/>
            <w:shd w:val="clear" w:color="auto" w:fill="auto"/>
          </w:tcPr>
          <w:p w14:paraId="19185EEC" w14:textId="77777777" w:rsidR="007116C6" w:rsidRPr="007116C6" w:rsidRDefault="007116C6" w:rsidP="00AD6A36">
            <w:pPr>
              <w:rPr>
                <w:sz w:val="24"/>
                <w:szCs w:val="24"/>
              </w:rPr>
            </w:pPr>
            <w:r w:rsidRPr="007116C6">
              <w:rPr>
                <w:sz w:val="24"/>
                <w:szCs w:val="24"/>
              </w:rPr>
              <w:t>-</w:t>
            </w:r>
          </w:p>
        </w:tc>
        <w:tc>
          <w:tcPr>
            <w:tcW w:w="665" w:type="pct"/>
            <w:shd w:val="clear" w:color="auto" w:fill="auto"/>
          </w:tcPr>
          <w:p w14:paraId="56FE4EF6" w14:textId="77777777" w:rsidR="007116C6" w:rsidRPr="007116C6" w:rsidRDefault="007116C6" w:rsidP="00AD6A36">
            <w:pPr>
              <w:rPr>
                <w:sz w:val="24"/>
                <w:szCs w:val="24"/>
              </w:rPr>
            </w:pPr>
            <w:r w:rsidRPr="007116C6">
              <w:rPr>
                <w:sz w:val="24"/>
                <w:szCs w:val="24"/>
              </w:rPr>
              <w:t>Б</w:t>
            </w:r>
            <w:proofErr w:type="gramStart"/>
            <w:r w:rsidRPr="007116C6">
              <w:rPr>
                <w:sz w:val="24"/>
                <w:szCs w:val="24"/>
              </w:rPr>
              <w:t>1</w:t>
            </w:r>
            <w:proofErr w:type="gramEnd"/>
            <w:r w:rsidRPr="007116C6">
              <w:rPr>
                <w:sz w:val="24"/>
                <w:szCs w:val="24"/>
              </w:rPr>
              <w:t xml:space="preserve"> -  Б2  </w:t>
            </w:r>
          </w:p>
        </w:tc>
        <w:tc>
          <w:tcPr>
            <w:tcW w:w="223" w:type="pct"/>
            <w:shd w:val="clear" w:color="auto" w:fill="auto"/>
          </w:tcPr>
          <w:p w14:paraId="75281B4A"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1EABE39D" w14:textId="77777777" w:rsidR="007116C6" w:rsidRPr="007116C6" w:rsidRDefault="007116C6" w:rsidP="00AD6A36">
            <w:pPr>
              <w:rPr>
                <w:sz w:val="24"/>
                <w:szCs w:val="24"/>
              </w:rPr>
            </w:pPr>
            <w:r w:rsidRPr="007116C6">
              <w:rPr>
                <w:sz w:val="24"/>
                <w:szCs w:val="24"/>
              </w:rPr>
              <w:t xml:space="preserve">балльные оценки Заявок по критериям </w:t>
            </w:r>
          </w:p>
        </w:tc>
      </w:tr>
      <w:tr w:rsidR="007116C6" w:rsidRPr="007116C6" w14:paraId="1A1C211D" w14:textId="77777777" w:rsidTr="00AD6A36">
        <w:tc>
          <w:tcPr>
            <w:tcW w:w="279" w:type="pct"/>
            <w:shd w:val="clear" w:color="auto" w:fill="auto"/>
          </w:tcPr>
          <w:p w14:paraId="35068B7F" w14:textId="77777777" w:rsidR="007116C6" w:rsidRPr="007116C6" w:rsidRDefault="007116C6" w:rsidP="00AD6A36">
            <w:pPr>
              <w:rPr>
                <w:sz w:val="24"/>
                <w:szCs w:val="24"/>
              </w:rPr>
            </w:pPr>
          </w:p>
        </w:tc>
        <w:tc>
          <w:tcPr>
            <w:tcW w:w="665" w:type="pct"/>
            <w:shd w:val="clear" w:color="auto" w:fill="auto"/>
          </w:tcPr>
          <w:p w14:paraId="5722671E" w14:textId="77777777" w:rsidR="007116C6" w:rsidRPr="007116C6" w:rsidRDefault="007116C6" w:rsidP="00AD6A36">
            <w:pPr>
              <w:rPr>
                <w:sz w:val="24"/>
                <w:szCs w:val="24"/>
              </w:rPr>
            </w:pPr>
            <w:r w:rsidRPr="007116C6">
              <w:rPr>
                <w:sz w:val="24"/>
                <w:szCs w:val="24"/>
              </w:rPr>
              <w:t>Ка</w:t>
            </w:r>
          </w:p>
        </w:tc>
        <w:tc>
          <w:tcPr>
            <w:tcW w:w="223" w:type="pct"/>
            <w:shd w:val="clear" w:color="auto" w:fill="auto"/>
          </w:tcPr>
          <w:p w14:paraId="5DDADDE3"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307F2E33" w14:textId="77777777" w:rsidR="007116C6" w:rsidRPr="007116C6" w:rsidRDefault="007116C6" w:rsidP="00AD6A36">
            <w:pPr>
              <w:rPr>
                <w:sz w:val="24"/>
                <w:szCs w:val="24"/>
              </w:rPr>
            </w:pPr>
            <w:r w:rsidRPr="007116C6">
              <w:rPr>
                <w:sz w:val="24"/>
                <w:szCs w:val="24"/>
              </w:rPr>
              <w:t>Коэффициент надежности контрагента</w:t>
            </w:r>
          </w:p>
        </w:tc>
      </w:tr>
    </w:tbl>
    <w:p w14:paraId="442F0D0F" w14:textId="77777777" w:rsidR="007116C6" w:rsidRPr="007116C6" w:rsidRDefault="007116C6" w:rsidP="007116C6">
      <w:pPr>
        <w:rPr>
          <w:sz w:val="24"/>
          <w:szCs w:val="24"/>
        </w:rPr>
      </w:pPr>
    </w:p>
    <w:p w14:paraId="5C14C2C7" w14:textId="77777777" w:rsidR="007116C6" w:rsidRPr="007116C6" w:rsidRDefault="007116C6" w:rsidP="007116C6">
      <w:pPr>
        <w:spacing w:line="240" w:lineRule="atLeast"/>
        <w:contextualSpacing/>
        <w:rPr>
          <w:sz w:val="24"/>
          <w:szCs w:val="24"/>
        </w:rPr>
      </w:pPr>
      <w:r w:rsidRPr="007116C6">
        <w:rPr>
          <w:sz w:val="24"/>
          <w:szCs w:val="24"/>
        </w:rPr>
        <w:t xml:space="preserve">Наивысшее место в итоговой </w:t>
      </w:r>
      <w:proofErr w:type="spellStart"/>
      <w:r w:rsidRPr="007116C6">
        <w:rPr>
          <w:sz w:val="24"/>
          <w:szCs w:val="24"/>
        </w:rPr>
        <w:t>ранжировке</w:t>
      </w:r>
      <w:proofErr w:type="spellEnd"/>
      <w:r w:rsidRPr="007116C6">
        <w:rPr>
          <w:sz w:val="24"/>
          <w:szCs w:val="24"/>
        </w:rPr>
        <w:t xml:space="preserve"> с учетом весовых коэффициентов значимости получает Заявка, имеющая максимальную оценку.</w:t>
      </w:r>
    </w:p>
    <w:p w14:paraId="1F0F14DC"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7116C6" w:rsidRDefault="007A1F3E" w:rsidP="00EC58E1">
      <w:pPr>
        <w:pStyle w:val="2-"/>
        <w:numPr>
          <w:ilvl w:val="1"/>
          <w:numId w:val="44"/>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7116C6">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7116C6">
        <w:rPr>
          <w:szCs w:val="24"/>
        </w:rPr>
        <w:t xml:space="preserve"> </w:t>
      </w:r>
    </w:p>
    <w:bookmarkEnd w:id="209"/>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w:t>
      </w:r>
      <w:r w:rsidRPr="00C22442">
        <w:rPr>
          <w:szCs w:val="24"/>
        </w:rPr>
        <w:lastRenderedPageBreak/>
        <w:t>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0FE34500"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w:t>
      </w:r>
      <w:r w:rsidRPr="00AD6A36">
        <w:rPr>
          <w:szCs w:val="24"/>
        </w:rPr>
        <w:t>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AD6A36">
        <w:rPr>
          <w:szCs w:val="24"/>
        </w:rPr>
        <w:t>-</w:t>
      </w:r>
      <w:r w:rsidR="003234A0" w:rsidRPr="00AD6A36">
        <w:rPr>
          <w:bCs/>
          <w:sz w:val="22"/>
          <w:szCs w:val="24"/>
          <w:lang w:eastAsia="ar-SA"/>
        </w:rPr>
        <w:t xml:space="preserve"> </w:t>
      </w:r>
      <w:r w:rsidR="003234A0" w:rsidRPr="00AD6A36">
        <w:rPr>
          <w:bCs/>
          <w:szCs w:val="24"/>
        </w:rPr>
        <w:t>не более 30 календарных дней</w:t>
      </w:r>
      <w:proofErr w:type="gramEnd"/>
      <w:r w:rsidR="003234A0" w:rsidRPr="00AD6A36">
        <w:rPr>
          <w:bCs/>
          <w:szCs w:val="24"/>
        </w:rPr>
        <w:t xml:space="preserve"> со дня подписания заказчиком документа о приеме товара</w:t>
      </w:r>
      <w:r w:rsidR="00AD6A36">
        <w:rPr>
          <w:bCs/>
          <w:szCs w:val="24"/>
        </w:rPr>
        <w:t xml:space="preserve"> </w:t>
      </w:r>
      <w:r w:rsidR="003234A0" w:rsidRPr="00AD6A36">
        <w:rPr>
          <w:bCs/>
          <w:szCs w:val="24"/>
        </w:rPr>
        <w:t>(выполнении работы, оказания услуги) по договору</w:t>
      </w:r>
      <w:r w:rsidR="00AD6A36">
        <w:rPr>
          <w:bCs/>
          <w:szCs w:val="24"/>
        </w:rPr>
        <w:t xml:space="preserve"> (</w:t>
      </w:r>
      <w:r w:rsidR="003234A0" w:rsidRPr="00AD6A36">
        <w:rPr>
          <w:bCs/>
          <w:szCs w:val="24"/>
        </w:rPr>
        <w:t>отдельному этапу договора)</w:t>
      </w:r>
      <w:r w:rsidR="00955C48" w:rsidRPr="00AD6A36">
        <w:rPr>
          <w:bCs/>
          <w:szCs w:val="24"/>
        </w:rPr>
        <w:t>.</w:t>
      </w:r>
    </w:p>
    <w:p w14:paraId="688AC212" w14:textId="481CE618"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AD6A36">
        <w:rPr>
          <w:szCs w:val="24"/>
        </w:rPr>
        <w:t>,</w:t>
      </w:r>
      <w:r w:rsidRPr="00955C48">
        <w:rPr>
          <w:szCs w:val="24"/>
        </w:rPr>
        <w:t xml:space="preserve"> если Победитель закупочной процедуры является участник</w:t>
      </w:r>
      <w:r w:rsidR="00AD6A36">
        <w:rPr>
          <w:szCs w:val="24"/>
        </w:rPr>
        <w:t>ом Программы партнерства между 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AD6A36" w:rsidRDefault="001B0985" w:rsidP="00AD6A36">
      <w:pPr>
        <w:pStyle w:val="3-"/>
        <w:widowControl w:val="0"/>
        <w:numPr>
          <w:ilvl w:val="2"/>
          <w:numId w:val="44"/>
        </w:numPr>
        <w:ind w:left="0" w:firstLine="709"/>
        <w:rPr>
          <w:szCs w:val="24"/>
        </w:rPr>
      </w:pPr>
      <w:r w:rsidRPr="00AD6A36">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0580C4D7" w:rsidR="00D77B28" w:rsidRPr="00AD6A36" w:rsidRDefault="00D77B28" w:rsidP="00AD6A36">
      <w:pPr>
        <w:pStyle w:val="3-"/>
        <w:numPr>
          <w:ilvl w:val="2"/>
          <w:numId w:val="52"/>
        </w:numPr>
        <w:tabs>
          <w:tab w:val="left" w:pos="1418"/>
        </w:tabs>
        <w:spacing w:before="0" w:after="0" w:line="276" w:lineRule="auto"/>
        <w:ind w:left="0" w:firstLine="709"/>
        <w:rPr>
          <w:szCs w:val="24"/>
        </w:rPr>
      </w:pPr>
      <w:r w:rsidRPr="00AD6A3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90789E" w:rsidRPr="0090789E">
        <w:rPr>
          <w:b/>
        </w:rPr>
        <w:t>29</w:t>
      </w:r>
      <w:r w:rsidR="00CC5BE1" w:rsidRPr="00AD6A36">
        <w:rPr>
          <w:b/>
        </w:rPr>
        <w:t xml:space="preserve"> </w:t>
      </w:r>
      <w:r w:rsidR="0090789E">
        <w:rPr>
          <w:b/>
        </w:rPr>
        <w:t>декабря</w:t>
      </w:r>
      <w:r w:rsidRPr="00AD6A36">
        <w:rPr>
          <w:b/>
        </w:rPr>
        <w:t xml:space="preserve"> 201</w:t>
      </w:r>
      <w:r w:rsidR="0003059D" w:rsidRPr="00AD6A36">
        <w:rPr>
          <w:b/>
        </w:rPr>
        <w:t>8</w:t>
      </w:r>
      <w:r w:rsidRPr="00AD6A36">
        <w:rPr>
          <w:b/>
        </w:rPr>
        <w:t xml:space="preserve"> г. 1</w:t>
      </w:r>
      <w:r w:rsidR="0090789E">
        <w:rPr>
          <w:b/>
        </w:rPr>
        <w:t>4</w:t>
      </w:r>
      <w:r w:rsidRPr="00AD6A36">
        <w:rPr>
          <w:b/>
        </w:rPr>
        <w:t>:00</w:t>
      </w:r>
      <w:r w:rsidRPr="00AD6A36">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 xml:space="preserve">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w:t>
      </w:r>
      <w:r w:rsidRPr="003D2EEB">
        <w:rPr>
          <w:szCs w:val="24"/>
        </w:rPr>
        <w:lastRenderedPageBreak/>
        <w:t>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lastRenderedPageBreak/>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lastRenderedPageBreak/>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w:t>
      </w:r>
      <w:r w:rsidRPr="00B22DCB">
        <w:rPr>
          <w:bCs w:val="0"/>
          <w:sz w:val="14"/>
          <w:szCs w:val="14"/>
          <w:lang w:eastAsia="ru-RU"/>
        </w:rPr>
        <w:lastRenderedPageBreak/>
        <w:t xml:space="preserve">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77A4383F" w14:textId="77777777" w:rsidR="00AD6A36" w:rsidRDefault="00AD6A36" w:rsidP="005F0AAB">
      <w:pPr>
        <w:tabs>
          <w:tab w:val="left" w:pos="1080"/>
        </w:tabs>
        <w:ind w:left="1287" w:firstLine="0"/>
        <w:jc w:val="right"/>
        <w:rPr>
          <w:b/>
          <w:szCs w:val="24"/>
        </w:rPr>
      </w:pPr>
    </w:p>
    <w:p w14:paraId="720EBBAD" w14:textId="77777777" w:rsidR="00AD6A36" w:rsidRDefault="00AD6A36" w:rsidP="005F0AAB">
      <w:pPr>
        <w:tabs>
          <w:tab w:val="left" w:pos="1080"/>
        </w:tabs>
        <w:ind w:left="1287" w:firstLine="0"/>
        <w:jc w:val="right"/>
        <w:rPr>
          <w:b/>
          <w:szCs w:val="24"/>
        </w:rPr>
      </w:pPr>
    </w:p>
    <w:p w14:paraId="3A42C02D" w14:textId="77777777" w:rsidR="00AD6A36" w:rsidRDefault="00AD6A36" w:rsidP="005F0AAB">
      <w:pPr>
        <w:tabs>
          <w:tab w:val="left" w:pos="1080"/>
        </w:tabs>
        <w:ind w:left="1287" w:firstLine="0"/>
        <w:jc w:val="right"/>
        <w:rPr>
          <w:b/>
          <w:szCs w:val="24"/>
        </w:rPr>
      </w:pPr>
    </w:p>
    <w:p w14:paraId="2DD36095" w14:textId="77777777" w:rsidR="00AD6A36" w:rsidRDefault="00AD6A36"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2A2BD808" w14:textId="21A3325C"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w:t>
      </w:r>
      <w:proofErr w:type="gramStart"/>
      <w:r w:rsidRPr="00FF264F">
        <w:rPr>
          <w:sz w:val="28"/>
          <w:szCs w:val="28"/>
        </w:rPr>
        <w:t>случае</w:t>
      </w:r>
      <w:proofErr w:type="gramEnd"/>
      <w:r w:rsidRPr="00FF264F">
        <w:rPr>
          <w:sz w:val="28"/>
          <w:szCs w:val="28"/>
        </w:rPr>
        <w:t xml:space="preserve">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lastRenderedPageBreak/>
        <w:t xml:space="preserve">В письменном </w:t>
      </w:r>
      <w:proofErr w:type="gramStart"/>
      <w:r w:rsidRPr="00DA7A18">
        <w:rPr>
          <w:sz w:val="28"/>
          <w:szCs w:val="28"/>
        </w:rPr>
        <w:t>уведомлении</w:t>
      </w:r>
      <w:proofErr w:type="gramEnd"/>
      <w:r w:rsidRPr="00DA7A18">
        <w:rPr>
          <w:sz w:val="28"/>
          <w:szCs w:val="28"/>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lastRenderedPageBreak/>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654F0E9D" w14:textId="77777777" w:rsidR="00227724" w:rsidRDefault="00227724">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w:t>
      </w:r>
      <w:r w:rsidRPr="00787192">
        <w:rPr>
          <w:sz w:val="20"/>
        </w:rPr>
        <w:lastRenderedPageBreak/>
        <w:t>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24F098B5" w14:textId="77777777" w:rsidR="00227724" w:rsidRDefault="00227724" w:rsidP="00AD422D">
      <w:pPr>
        <w:tabs>
          <w:tab w:val="left" w:pos="6637"/>
        </w:tabs>
        <w:rPr>
          <w:lang w:eastAsia="ru-RU"/>
        </w:rPr>
      </w:pP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D25B4B" w14:textId="77777777" w:rsidR="00577BBA" w:rsidRDefault="00577BBA">
      <w:pPr>
        <w:spacing w:line="240" w:lineRule="auto"/>
      </w:pPr>
      <w:r>
        <w:separator/>
      </w:r>
    </w:p>
  </w:endnote>
  <w:endnote w:type="continuationSeparator" w:id="0">
    <w:p w14:paraId="7C9C0DCD" w14:textId="77777777" w:rsidR="00577BBA" w:rsidRDefault="00577BBA">
      <w:pPr>
        <w:spacing w:line="240" w:lineRule="auto"/>
      </w:pPr>
      <w:r>
        <w:continuationSeparator/>
      </w:r>
    </w:p>
  </w:endnote>
  <w:endnote w:type="continuationNotice" w:id="1">
    <w:p w14:paraId="38777493" w14:textId="77777777" w:rsidR="00577BBA" w:rsidRDefault="00577B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203" w:usb1="00000000" w:usb2="00000000" w:usb3="00000000" w:csb0="00000005"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6A36" w:rsidRDefault="00AD6A3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F4BAA1F" w:rsidR="00AD6A36" w:rsidRPr="00FA0376" w:rsidRDefault="00AD6A36"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0789E">
      <w:rPr>
        <w:noProof/>
        <w:sz w:val="16"/>
        <w:szCs w:val="16"/>
        <w:lang w:eastAsia="ru-RU"/>
      </w:rPr>
      <w:t>24</w:t>
    </w:r>
    <w:r w:rsidRPr="00FA0376">
      <w:rPr>
        <w:sz w:val="16"/>
        <w:szCs w:val="16"/>
        <w:lang w:eastAsia="ru-RU"/>
      </w:rPr>
      <w:fldChar w:fldCharType="end"/>
    </w:r>
  </w:p>
  <w:p w14:paraId="629B92FA" w14:textId="28309FB8" w:rsidR="00AD6A36" w:rsidRPr="00EA17B3" w:rsidRDefault="00AD6A36" w:rsidP="007116C6">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EA17B3" w:rsidRPr="00EA17B3">
      <w:rPr>
        <w:sz w:val="18"/>
        <w:szCs w:val="18"/>
      </w:rPr>
      <w:t>право заключения договора выполнения работ по ремонту строения Учебно-производственного полигона филиала ПАО «МРСК Юга» - «Волгоградэнерго»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6A36" w:rsidRDefault="00AD6A3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6A36" w:rsidRDefault="00AD6A36"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6A36" w:rsidRDefault="00AD6A36"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6A36" w:rsidRPr="00C107B8" w:rsidRDefault="00AD6A36"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6A36" w:rsidRDefault="00AD6A36"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6A36" w:rsidRPr="00C107B8" w:rsidRDefault="00AD6A36"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A118A" w14:textId="77777777" w:rsidR="00577BBA" w:rsidRDefault="00577BBA">
      <w:pPr>
        <w:spacing w:line="240" w:lineRule="auto"/>
      </w:pPr>
      <w:r>
        <w:separator/>
      </w:r>
    </w:p>
  </w:footnote>
  <w:footnote w:type="continuationSeparator" w:id="0">
    <w:p w14:paraId="353B7AC0" w14:textId="77777777" w:rsidR="00577BBA" w:rsidRDefault="00577BBA">
      <w:pPr>
        <w:spacing w:line="240" w:lineRule="auto"/>
      </w:pPr>
      <w:r>
        <w:continuationSeparator/>
      </w:r>
    </w:p>
  </w:footnote>
  <w:footnote w:type="continuationNotice" w:id="1">
    <w:p w14:paraId="5EF4DE4E" w14:textId="77777777" w:rsidR="00577BBA" w:rsidRDefault="00577BBA">
      <w:pPr>
        <w:spacing w:line="240" w:lineRule="auto"/>
      </w:pPr>
    </w:p>
  </w:footnote>
  <w:footnote w:id="2">
    <w:p w14:paraId="53FF1E40"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AD6A36" w:rsidRDefault="00AD6A36"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6A36" w:rsidRDefault="00AD6A3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6A36" w:rsidRDefault="00AD6A36"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6A36" w:rsidRDefault="00AD6A36">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6A36" w:rsidRDefault="00AD6A3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6A36" w:rsidRDefault="00AD6A36"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6A36" w:rsidRDefault="00AD6A36">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6A36" w:rsidRDefault="00AD6A36"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6A36" w:rsidRDefault="00AD6A36">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6A36" w:rsidRDefault="00AD6A36">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6A36" w:rsidRDefault="00AD6A36"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4">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5">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7">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2">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4">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6">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7">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1"/>
  </w:num>
  <w:num w:numId="8">
    <w:abstractNumId w:val="105"/>
  </w:num>
  <w:num w:numId="9">
    <w:abstractNumId w:val="76"/>
  </w:num>
  <w:num w:numId="10">
    <w:abstractNumId w:val="87"/>
  </w:num>
  <w:num w:numId="11">
    <w:abstractNumId w:val="92"/>
  </w:num>
  <w:num w:numId="12">
    <w:abstractNumId w:val="95"/>
  </w:num>
  <w:num w:numId="13">
    <w:abstractNumId w:val="94"/>
  </w:num>
  <w:num w:numId="14">
    <w:abstractNumId w:val="109"/>
  </w:num>
  <w:num w:numId="15">
    <w:abstractNumId w:val="96"/>
  </w:num>
  <w:num w:numId="16">
    <w:abstractNumId w:val="82"/>
  </w:num>
  <w:num w:numId="17">
    <w:abstractNumId w:val="78"/>
  </w:num>
  <w:num w:numId="18">
    <w:abstractNumId w:val="110"/>
  </w:num>
  <w:num w:numId="19">
    <w:abstractNumId w:val="106"/>
  </w:num>
  <w:num w:numId="20">
    <w:abstractNumId w:val="98"/>
  </w:num>
  <w:num w:numId="21">
    <w:abstractNumId w:val="84"/>
  </w:num>
  <w:num w:numId="22">
    <w:abstractNumId w:val="85"/>
  </w:num>
  <w:num w:numId="23">
    <w:abstractNumId w:val="93"/>
  </w:num>
  <w:num w:numId="24">
    <w:abstractNumId w:val="89"/>
  </w:num>
  <w:num w:numId="25">
    <w:abstractNumId w:val="99"/>
  </w:num>
  <w:num w:numId="26">
    <w:abstractNumId w:val="83"/>
  </w:num>
  <w:num w:numId="27">
    <w:abstractNumId w:val="103"/>
  </w:num>
  <w:num w:numId="28">
    <w:abstractNumId w:val="102"/>
  </w:num>
  <w:num w:numId="29">
    <w:abstractNumId w:val="88"/>
  </w:num>
  <w:num w:numId="30">
    <w:abstractNumId w:val="73"/>
  </w:num>
  <w:num w:numId="31">
    <w:abstractNumId w:val="81"/>
  </w:num>
  <w:num w:numId="32">
    <w:abstractNumId w:val="107"/>
  </w:num>
  <w:num w:numId="33">
    <w:abstractNumId w:val="72"/>
  </w:num>
  <w:num w:numId="34">
    <w:abstractNumId w:val="69"/>
  </w:num>
  <w:num w:numId="35">
    <w:abstractNumId w:val="97"/>
  </w:num>
  <w:num w:numId="36">
    <w:abstractNumId w:val="74"/>
  </w:num>
  <w:num w:numId="37">
    <w:abstractNumId w:val="91"/>
  </w:num>
  <w:num w:numId="38">
    <w:abstractNumId w:val="104"/>
  </w:num>
  <w:num w:numId="39">
    <w:abstractNumId w:val="86"/>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0"/>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8"/>
  </w:num>
  <w:num w:numId="49">
    <w:abstractNumId w:val="80"/>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5"/>
      <w:lvl w:ilvl="3">
        <w:start w:val="5"/>
        <w:numFmt w:val="decimal"/>
        <w:pStyle w:val="4-"/>
        <w:lvlText w:val="%1.%2.%3.%4."/>
        <w:lvlJc w:val="left"/>
        <w:pPr>
          <w:ind w:left="2241" w:hanging="681"/>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27724"/>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042"/>
    <w:rsid w:val="002B76A5"/>
    <w:rsid w:val="002C00AB"/>
    <w:rsid w:val="002C2A88"/>
    <w:rsid w:val="002C2CA5"/>
    <w:rsid w:val="002C537D"/>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77E1C"/>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74597"/>
    <w:rsid w:val="00577BBA"/>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6C6"/>
    <w:rsid w:val="00711BC4"/>
    <w:rsid w:val="0071368B"/>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6C0C"/>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2AF5"/>
    <w:rsid w:val="008830C8"/>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89E"/>
    <w:rsid w:val="00907A59"/>
    <w:rsid w:val="00907B0C"/>
    <w:rsid w:val="009107FE"/>
    <w:rsid w:val="009108F5"/>
    <w:rsid w:val="0091430E"/>
    <w:rsid w:val="009144B7"/>
    <w:rsid w:val="00916D89"/>
    <w:rsid w:val="00920CEF"/>
    <w:rsid w:val="009255D9"/>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37AD"/>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D6A36"/>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3519"/>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5BE1"/>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17B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8DF"/>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file:///C:\Users\kluchnikovaos\Desktop\&#1085;&#1072;%20&#1086;&#1073;&#1098;&#1103;&#1074;&#1083;&#1077;&#1085;&#1080;&#1077;\2018\23.08.2018\31806849481%20&#1052;&#1056;5-2300-1040%20&#1054;&#1047;&#1055;%20&#1043;&#1056;&#1040;&#1044;&#1048;&#1045;&#1053;&#1058;-12%20&#1042;&#1069;%20&#1052;&#1057;&#1055;%20&#1055;&#1054;&#1042;&#1058;&#1054;&#1056;&#1053;&#1054;%20(&#1088;&#1090;)\www.rosseti.roseltorg.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57DC6-1FD5-46EF-9529-35CCC375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1861</TotalTime>
  <Pages>66</Pages>
  <Words>22921</Words>
  <Characters>130652</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153267</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111</cp:revision>
  <cp:lastPrinted>2016-09-14T10:14:00Z</cp:lastPrinted>
  <dcterms:created xsi:type="dcterms:W3CDTF">2016-07-15T04:13:00Z</dcterms:created>
  <dcterms:modified xsi:type="dcterms:W3CDTF">2018-10-12T11:55:00Z</dcterms:modified>
</cp:coreProperties>
</file>